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420E9" w14:textId="77777777" w:rsidR="006B7752" w:rsidRPr="006B7752" w:rsidRDefault="006B7752" w:rsidP="006B7752">
      <w:pPr>
        <w:widowControl w:val="0"/>
        <w:tabs>
          <w:tab w:val="right" w:leader="hyphen" w:pos="9530"/>
        </w:tabs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  <w:r w:rsidRPr="006B7752">
        <w:rPr>
          <w:rFonts w:eastAsia="Calibri" w:cstheme="minorHAnsi"/>
          <w:noProof/>
          <w:color w:val="000000"/>
          <w:kern w:val="1"/>
          <w:szCs w:val="24"/>
          <w:lang w:eastAsia="pl-PL"/>
        </w:rPr>
        <w:drawing>
          <wp:inline distT="0" distB="0" distL="0" distR="0" wp14:anchorId="761B1B16" wp14:editId="08EB1282">
            <wp:extent cx="2057400" cy="156499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755" cy="15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FF5859" w14:textId="77777777" w:rsidR="006B7752" w:rsidRPr="006B7752" w:rsidRDefault="006B7752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18ED0FAC" w14:textId="77777777" w:rsidR="006B7752" w:rsidRDefault="006B7752" w:rsidP="006B7752">
      <w:pPr>
        <w:widowControl w:val="0"/>
        <w:tabs>
          <w:tab w:val="right" w:leader="hyphen" w:pos="9530"/>
        </w:tabs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1"/>
          <w:sz w:val="36"/>
          <w:szCs w:val="36"/>
          <w:lang w:eastAsia="hi-IN" w:bidi="hi-IN"/>
        </w:rPr>
      </w:pPr>
    </w:p>
    <w:p w14:paraId="597EFBF2" w14:textId="77777777" w:rsidR="00653888" w:rsidRPr="006B7752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1"/>
          <w:sz w:val="36"/>
          <w:szCs w:val="36"/>
          <w:lang w:eastAsia="hi-IN" w:bidi="hi-IN"/>
        </w:rPr>
      </w:pPr>
    </w:p>
    <w:p w14:paraId="7794682C" w14:textId="77777777" w:rsidR="006B7752" w:rsidRPr="006B7752" w:rsidRDefault="006B7752" w:rsidP="006B7752">
      <w:pPr>
        <w:widowControl w:val="0"/>
        <w:tabs>
          <w:tab w:val="right" w:leader="hyphen" w:pos="9530"/>
        </w:tabs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1"/>
          <w:sz w:val="36"/>
          <w:szCs w:val="36"/>
          <w:lang w:eastAsia="hi-IN" w:bidi="hi-IN"/>
        </w:rPr>
      </w:pPr>
      <w:r w:rsidRPr="006B7752">
        <w:rPr>
          <w:rFonts w:eastAsia="Times New Roman" w:cstheme="minorHAnsi"/>
          <w:b/>
          <w:bCs/>
          <w:kern w:val="1"/>
          <w:sz w:val="36"/>
          <w:szCs w:val="36"/>
          <w:lang w:eastAsia="hi-IN" w:bidi="hi-IN"/>
        </w:rPr>
        <w:t xml:space="preserve">       </w:t>
      </w:r>
      <w:r w:rsidR="00653888">
        <w:rPr>
          <w:rFonts w:eastAsia="Times New Roman" w:cstheme="minorHAnsi"/>
          <w:b/>
          <w:bCs/>
          <w:kern w:val="1"/>
          <w:sz w:val="36"/>
          <w:szCs w:val="36"/>
          <w:lang w:eastAsia="hi-IN" w:bidi="hi-IN"/>
        </w:rPr>
        <w:t>Opis Przedmiotu Zamówienia</w:t>
      </w:r>
    </w:p>
    <w:p w14:paraId="136D6A74" w14:textId="77777777" w:rsidR="006B7752" w:rsidRPr="006B7752" w:rsidRDefault="006B7752" w:rsidP="006B7752">
      <w:pPr>
        <w:widowControl w:val="0"/>
        <w:suppressAutoHyphens/>
        <w:spacing w:after="0" w:line="240" w:lineRule="auto"/>
        <w:ind w:left="567"/>
        <w:jc w:val="center"/>
        <w:rPr>
          <w:rFonts w:eastAsia="Calibri" w:cstheme="minorHAnsi"/>
          <w:b/>
          <w:color w:val="000000"/>
          <w:kern w:val="1"/>
          <w:sz w:val="24"/>
          <w:szCs w:val="24"/>
          <w:lang w:bidi="hi-IN"/>
        </w:rPr>
      </w:pPr>
    </w:p>
    <w:p w14:paraId="6799B164" w14:textId="77777777" w:rsidR="006B7752" w:rsidRDefault="006B7752" w:rsidP="006B7752">
      <w:pPr>
        <w:widowControl w:val="0"/>
        <w:suppressAutoHyphens/>
        <w:spacing w:after="0"/>
        <w:ind w:left="567"/>
        <w:jc w:val="center"/>
        <w:rPr>
          <w:rFonts w:eastAsia="Calibri" w:cstheme="minorHAnsi"/>
          <w:b/>
          <w:color w:val="000000"/>
          <w:kern w:val="1"/>
          <w:sz w:val="24"/>
          <w:szCs w:val="24"/>
          <w:lang w:bidi="hi-IN"/>
        </w:rPr>
      </w:pPr>
    </w:p>
    <w:p w14:paraId="0E372D96" w14:textId="77777777" w:rsidR="00653888" w:rsidRDefault="00653888" w:rsidP="006B7752">
      <w:pPr>
        <w:widowControl w:val="0"/>
        <w:suppressAutoHyphens/>
        <w:spacing w:after="0"/>
        <w:ind w:left="567"/>
        <w:jc w:val="center"/>
        <w:rPr>
          <w:rFonts w:eastAsia="Calibri" w:cstheme="minorHAnsi"/>
          <w:b/>
          <w:color w:val="000000"/>
          <w:kern w:val="1"/>
          <w:sz w:val="24"/>
          <w:szCs w:val="24"/>
          <w:lang w:bidi="hi-IN"/>
        </w:rPr>
      </w:pPr>
    </w:p>
    <w:p w14:paraId="75DC8850" w14:textId="77777777" w:rsidR="00653888" w:rsidRPr="006B7752" w:rsidRDefault="00653888" w:rsidP="006B7752">
      <w:pPr>
        <w:widowControl w:val="0"/>
        <w:suppressAutoHyphens/>
        <w:spacing w:after="0"/>
        <w:ind w:left="567"/>
        <w:jc w:val="center"/>
        <w:rPr>
          <w:rFonts w:eastAsia="Calibri" w:cstheme="minorHAnsi"/>
          <w:b/>
          <w:color w:val="000000"/>
          <w:kern w:val="1"/>
          <w:sz w:val="24"/>
          <w:szCs w:val="24"/>
          <w:lang w:bidi="hi-IN"/>
        </w:rPr>
      </w:pPr>
    </w:p>
    <w:p w14:paraId="28666771" w14:textId="77777777" w:rsidR="006B7752" w:rsidRPr="00BD3CDD" w:rsidRDefault="006B7752" w:rsidP="006B7752">
      <w:pPr>
        <w:widowControl w:val="0"/>
        <w:suppressAutoHyphens/>
        <w:spacing w:after="0"/>
        <w:ind w:left="567"/>
        <w:jc w:val="center"/>
        <w:rPr>
          <w:rFonts w:eastAsia="Calibri" w:cstheme="minorHAnsi"/>
          <w:b/>
          <w:color w:val="000000"/>
          <w:kern w:val="1"/>
          <w:sz w:val="32"/>
          <w:szCs w:val="32"/>
          <w:lang w:bidi="hi-IN"/>
        </w:rPr>
      </w:pPr>
    </w:p>
    <w:p w14:paraId="06B34219" w14:textId="43654294" w:rsidR="006B7752" w:rsidRPr="006B7752" w:rsidRDefault="006B7752" w:rsidP="00F178CA">
      <w:pPr>
        <w:widowControl w:val="0"/>
        <w:tabs>
          <w:tab w:val="right" w:leader="hyphen" w:pos="9530"/>
        </w:tabs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  <w:r w:rsidRPr="00BD3CDD">
        <w:rPr>
          <w:rFonts w:eastAsia="Calibri" w:cstheme="minorHAnsi"/>
          <w:b/>
          <w:color w:val="000000"/>
          <w:kern w:val="1"/>
          <w:sz w:val="32"/>
          <w:szCs w:val="32"/>
          <w:lang w:bidi="hi-IN"/>
        </w:rPr>
        <w:t>Usługi cateringowe</w:t>
      </w:r>
      <w:r w:rsidR="00653888" w:rsidRPr="00BD3CDD">
        <w:rPr>
          <w:rFonts w:eastAsia="Calibri" w:cstheme="minorHAnsi"/>
          <w:b/>
          <w:color w:val="000000"/>
          <w:kern w:val="1"/>
          <w:sz w:val="32"/>
          <w:szCs w:val="32"/>
          <w:lang w:bidi="hi-IN"/>
        </w:rPr>
        <w:t xml:space="preserve"> w zakresie obsługi spotkań organizowanych </w:t>
      </w:r>
      <w:r w:rsidR="00F178CA">
        <w:rPr>
          <w:rFonts w:eastAsia="Calibri" w:cstheme="minorHAnsi"/>
          <w:b/>
          <w:color w:val="000000"/>
          <w:kern w:val="1"/>
          <w:sz w:val="32"/>
          <w:szCs w:val="32"/>
          <w:lang w:bidi="hi-IN"/>
        </w:rPr>
        <w:t>w PGE E</w:t>
      </w:r>
      <w:r w:rsidR="00D33C85">
        <w:rPr>
          <w:rFonts w:eastAsia="Calibri" w:cstheme="minorHAnsi"/>
          <w:b/>
          <w:color w:val="000000"/>
          <w:kern w:val="1"/>
          <w:sz w:val="32"/>
          <w:szCs w:val="32"/>
          <w:lang w:bidi="hi-IN"/>
        </w:rPr>
        <w:t xml:space="preserve">nergia </w:t>
      </w:r>
      <w:r w:rsidR="00F178CA">
        <w:rPr>
          <w:rFonts w:eastAsia="Calibri" w:cstheme="minorHAnsi"/>
          <w:b/>
          <w:color w:val="000000"/>
          <w:kern w:val="1"/>
          <w:sz w:val="32"/>
          <w:szCs w:val="32"/>
          <w:lang w:bidi="hi-IN"/>
        </w:rPr>
        <w:t>C</w:t>
      </w:r>
      <w:r w:rsidR="00D33C85">
        <w:rPr>
          <w:rFonts w:eastAsia="Calibri" w:cstheme="minorHAnsi"/>
          <w:b/>
          <w:color w:val="000000"/>
          <w:kern w:val="1"/>
          <w:sz w:val="32"/>
          <w:szCs w:val="32"/>
          <w:lang w:bidi="hi-IN"/>
        </w:rPr>
        <w:t>iepła S.A.</w:t>
      </w:r>
      <w:r w:rsidR="00F178CA">
        <w:rPr>
          <w:rFonts w:eastAsia="Calibri" w:cstheme="minorHAnsi"/>
          <w:b/>
          <w:color w:val="000000"/>
          <w:kern w:val="1"/>
          <w:sz w:val="32"/>
          <w:szCs w:val="32"/>
          <w:lang w:bidi="hi-IN"/>
        </w:rPr>
        <w:t xml:space="preserve"> w Warszawie</w:t>
      </w:r>
    </w:p>
    <w:p w14:paraId="25FB6BF6" w14:textId="77777777" w:rsidR="006B7752" w:rsidRPr="006B7752" w:rsidRDefault="006B7752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39697CA8" w14:textId="77777777" w:rsidR="006B7752" w:rsidRPr="006B7752" w:rsidRDefault="006B7752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1EE00D07" w14:textId="77777777" w:rsidR="006B7752" w:rsidRPr="006B7752" w:rsidRDefault="006B7752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146090C6" w14:textId="77777777" w:rsidR="006B7752" w:rsidRDefault="006B7752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579EBD7E" w14:textId="77777777" w:rsidR="00653888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7FD86223" w14:textId="77777777" w:rsidR="00653888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2B39D0FA" w14:textId="77777777" w:rsidR="00653888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6412CED3" w14:textId="77777777" w:rsidR="00653888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409563D9" w14:textId="77777777" w:rsidR="00653888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3E244496" w14:textId="77777777" w:rsidR="00653888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106816A5" w14:textId="77777777" w:rsidR="00653888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04397DDA" w14:textId="77777777" w:rsidR="00653888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2C9DD9BB" w14:textId="77777777" w:rsidR="00653888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3EB6A3FD" w14:textId="77777777" w:rsidR="00653888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7FBDFE91" w14:textId="77777777" w:rsidR="00653888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36DC02D4" w14:textId="77777777" w:rsidR="00653888" w:rsidRPr="006B7752" w:rsidRDefault="00653888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31654620" w14:textId="77777777" w:rsidR="006B7752" w:rsidRPr="006B7752" w:rsidRDefault="006B7752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4B82BDDB" w14:textId="2276F034" w:rsidR="007C6BE4" w:rsidRDefault="007C6BE4">
      <w:pPr>
        <w:rPr>
          <w:rFonts w:eastAsia="Times New Roman" w:cstheme="minorHAnsi"/>
          <w:b/>
          <w:bCs/>
          <w:sz w:val="36"/>
          <w:szCs w:val="36"/>
        </w:rPr>
      </w:pPr>
      <w:r>
        <w:rPr>
          <w:rFonts w:eastAsia="Times New Roman" w:cstheme="minorHAnsi"/>
          <w:b/>
          <w:bCs/>
          <w:sz w:val="36"/>
          <w:szCs w:val="36"/>
        </w:rPr>
        <w:br w:type="page"/>
      </w:r>
    </w:p>
    <w:p w14:paraId="2E7E492D" w14:textId="77777777" w:rsidR="006B7752" w:rsidRPr="001039BE" w:rsidRDefault="00DE56C0" w:rsidP="001039BE">
      <w:pPr>
        <w:pStyle w:val="Akapitzlist"/>
        <w:widowControl w:val="0"/>
        <w:numPr>
          <w:ilvl w:val="0"/>
          <w:numId w:val="14"/>
        </w:numPr>
        <w:tabs>
          <w:tab w:val="right" w:leader="hyphen" w:pos="9530"/>
        </w:tabs>
        <w:suppressAutoHyphens/>
        <w:ind w:left="426" w:hanging="426"/>
        <w:rPr>
          <w:rFonts w:asciiTheme="minorHAnsi" w:hAnsiTheme="minorHAnsi" w:cstheme="minorHAnsi"/>
          <w:b/>
          <w:bCs/>
          <w:kern w:val="1"/>
          <w:sz w:val="24"/>
          <w:szCs w:val="24"/>
          <w:lang w:eastAsia="hi-IN" w:bidi="hi-IN"/>
        </w:rPr>
      </w:pPr>
      <w:r w:rsidRPr="001039BE">
        <w:rPr>
          <w:rFonts w:asciiTheme="minorHAnsi" w:hAnsiTheme="minorHAnsi" w:cstheme="minorHAnsi"/>
          <w:b/>
          <w:bCs/>
          <w:kern w:val="1"/>
          <w:sz w:val="24"/>
          <w:szCs w:val="24"/>
          <w:lang w:eastAsia="hi-IN" w:bidi="hi-IN"/>
        </w:rPr>
        <w:lastRenderedPageBreak/>
        <w:t>OPIS PRZEDMIOTU ZAMÓWIENIA</w:t>
      </w:r>
    </w:p>
    <w:p w14:paraId="3DCA1F49" w14:textId="77777777" w:rsidR="00DE56C0" w:rsidRPr="00DE56C0" w:rsidRDefault="00DE56C0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4"/>
          <w:szCs w:val="24"/>
          <w:lang w:eastAsia="hi-IN" w:bidi="hi-IN"/>
        </w:rPr>
      </w:pPr>
    </w:p>
    <w:p w14:paraId="0E1F087E" w14:textId="77777777" w:rsidR="00DE56C0" w:rsidRPr="006B7752" w:rsidRDefault="00DE56C0" w:rsidP="006B7752">
      <w:pPr>
        <w:widowControl w:val="0"/>
        <w:tabs>
          <w:tab w:val="right" w:leader="hyphen" w:pos="9530"/>
        </w:tabs>
        <w:suppressAutoHyphens/>
        <w:spacing w:after="0" w:line="240" w:lineRule="auto"/>
        <w:rPr>
          <w:rFonts w:eastAsia="Times New Roman" w:cstheme="minorHAnsi"/>
          <w:b/>
          <w:bCs/>
          <w:kern w:val="1"/>
          <w:sz w:val="20"/>
          <w:szCs w:val="20"/>
          <w:lang w:eastAsia="hi-IN" w:bidi="hi-IN"/>
        </w:rPr>
      </w:pPr>
    </w:p>
    <w:p w14:paraId="57957C80" w14:textId="77777777" w:rsidR="00CD2550" w:rsidRDefault="005308D0" w:rsidP="004D5398">
      <w:pPr>
        <w:pStyle w:val="Akapitzlist"/>
        <w:numPr>
          <w:ilvl w:val="0"/>
          <w:numId w:val="2"/>
        </w:numPr>
        <w:spacing w:line="360" w:lineRule="auto"/>
        <w:ind w:right="567" w:hanging="510"/>
        <w:jc w:val="both"/>
        <w:outlineLvl w:val="0"/>
        <w:rPr>
          <w:rFonts w:asciiTheme="minorHAnsi" w:hAnsiTheme="minorHAnsi" w:cs="Arial"/>
          <w:b/>
          <w:sz w:val="22"/>
          <w:szCs w:val="22"/>
        </w:rPr>
      </w:pPr>
      <w:bookmarkStart w:id="0" w:name="_Toc5196896"/>
      <w:r w:rsidRPr="001039BE">
        <w:rPr>
          <w:rFonts w:asciiTheme="minorHAnsi" w:hAnsiTheme="minorHAnsi" w:cs="Arial"/>
          <w:b/>
          <w:sz w:val="22"/>
          <w:szCs w:val="22"/>
        </w:rPr>
        <w:t>Przedmiot zamówienia</w:t>
      </w:r>
      <w:bookmarkEnd w:id="0"/>
    </w:p>
    <w:p w14:paraId="770B91AE" w14:textId="77777777" w:rsidR="00D9406E" w:rsidRPr="001039BE" w:rsidRDefault="00D9406E" w:rsidP="00D9406E">
      <w:pPr>
        <w:pStyle w:val="Style5"/>
        <w:widowControl/>
        <w:spacing w:line="360" w:lineRule="auto"/>
        <w:ind w:left="936" w:right="568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Przedmiotem Zamówienia jest kompleksowe świadczenie usług cateringowych, w zakresie obsługi spotkań Dyrekcji i organów PGE Energia Ciepła S.A. oraz innych spotkań wskazanych przez Zamawiającego z uwzględnieniem Opisu Przedmiotu Zamówienia (zwanego dalej „OPZ”).</w:t>
      </w:r>
    </w:p>
    <w:p w14:paraId="580F0B96" w14:textId="77777777" w:rsidR="00D9406E" w:rsidRDefault="00D9406E" w:rsidP="00D9406E">
      <w:pPr>
        <w:pStyle w:val="Akapitzlist"/>
        <w:spacing w:line="360" w:lineRule="auto"/>
        <w:ind w:left="936" w:right="567"/>
        <w:jc w:val="both"/>
        <w:outlineLvl w:val="0"/>
        <w:rPr>
          <w:rFonts w:asciiTheme="minorHAnsi" w:hAnsiTheme="minorHAnsi" w:cs="Arial"/>
          <w:b/>
          <w:sz w:val="22"/>
          <w:szCs w:val="22"/>
        </w:rPr>
      </w:pPr>
    </w:p>
    <w:p w14:paraId="70B78BD2" w14:textId="77777777" w:rsidR="00DE56C0" w:rsidRPr="00D9406E" w:rsidRDefault="00DE56C0" w:rsidP="00D9406E">
      <w:pPr>
        <w:pStyle w:val="Akapitzlist"/>
        <w:numPr>
          <w:ilvl w:val="0"/>
          <w:numId w:val="2"/>
        </w:numPr>
        <w:spacing w:line="360" w:lineRule="auto"/>
        <w:ind w:right="567" w:hanging="510"/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D9406E">
        <w:rPr>
          <w:rFonts w:asciiTheme="minorHAnsi" w:hAnsiTheme="minorHAnsi" w:cstheme="minorHAnsi"/>
          <w:b/>
          <w:sz w:val="22"/>
          <w:szCs w:val="22"/>
        </w:rPr>
        <w:t>Lokalizacja Przedmiotu Zamówienia</w:t>
      </w:r>
    </w:p>
    <w:p w14:paraId="4C7BE642" w14:textId="77777777" w:rsidR="003168CD" w:rsidRPr="001039BE" w:rsidRDefault="003168CD" w:rsidP="001039BE">
      <w:pPr>
        <w:pStyle w:val="Akapitzlist"/>
        <w:spacing w:line="360" w:lineRule="auto"/>
        <w:ind w:left="906" w:right="567"/>
        <w:jc w:val="both"/>
        <w:outlineLvl w:val="0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Wykonawca będzie świadczył usługi objęte przedmiotem </w:t>
      </w:r>
      <w:r w:rsidR="00993B02" w:rsidRPr="001039BE">
        <w:rPr>
          <w:rFonts w:asciiTheme="minorHAnsi" w:hAnsiTheme="minorHAnsi" w:cs="Arial"/>
          <w:sz w:val="22"/>
          <w:szCs w:val="22"/>
        </w:rPr>
        <w:t>Z</w:t>
      </w:r>
      <w:r w:rsidRPr="001039BE">
        <w:rPr>
          <w:rFonts w:asciiTheme="minorHAnsi" w:hAnsiTheme="minorHAnsi" w:cs="Arial"/>
          <w:sz w:val="22"/>
          <w:szCs w:val="22"/>
        </w:rPr>
        <w:t>amówienia na terenie PGE Energia Ciepła S.A., BUDYNEK SKYLIGHT, ul. Złota 59, 00-120 Warszawa.</w:t>
      </w:r>
    </w:p>
    <w:p w14:paraId="7FA7DFF8" w14:textId="77777777" w:rsidR="005308D0" w:rsidRPr="001039BE" w:rsidRDefault="005308D0" w:rsidP="00C456A2">
      <w:pPr>
        <w:pStyle w:val="Style5"/>
        <w:widowControl/>
        <w:spacing w:line="360" w:lineRule="auto"/>
        <w:ind w:right="568"/>
        <w:rPr>
          <w:rStyle w:val="FontStyle57"/>
          <w:rFonts w:asciiTheme="minorHAnsi" w:hAnsiTheme="minorHAnsi"/>
          <w:sz w:val="22"/>
          <w:szCs w:val="22"/>
        </w:rPr>
      </w:pPr>
    </w:p>
    <w:p w14:paraId="66483769" w14:textId="77777777" w:rsidR="00950E8D" w:rsidRPr="001039BE" w:rsidRDefault="00CD2550" w:rsidP="001039BE">
      <w:pPr>
        <w:pStyle w:val="Style5"/>
        <w:widowControl/>
        <w:numPr>
          <w:ilvl w:val="0"/>
          <w:numId w:val="2"/>
        </w:numPr>
        <w:tabs>
          <w:tab w:val="left" w:pos="567"/>
        </w:tabs>
        <w:spacing w:line="360" w:lineRule="auto"/>
        <w:ind w:right="568" w:hanging="510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  <w:bookmarkStart w:id="1" w:name="_Toc5196897"/>
      <w:r w:rsidRPr="001039BE">
        <w:rPr>
          <w:rStyle w:val="FontStyle57"/>
          <w:rFonts w:asciiTheme="minorHAnsi" w:hAnsiTheme="minorHAnsi"/>
          <w:b/>
          <w:sz w:val="22"/>
          <w:szCs w:val="22"/>
        </w:rPr>
        <w:t xml:space="preserve">Zakres </w:t>
      </w:r>
      <w:r w:rsidR="00DF33CF" w:rsidRPr="001039BE">
        <w:rPr>
          <w:rStyle w:val="FontStyle57"/>
          <w:rFonts w:asciiTheme="minorHAnsi" w:hAnsiTheme="minorHAnsi"/>
          <w:b/>
          <w:sz w:val="22"/>
          <w:szCs w:val="22"/>
        </w:rPr>
        <w:t>przedmiotu zamówienia</w:t>
      </w:r>
      <w:bookmarkEnd w:id="1"/>
    </w:p>
    <w:p w14:paraId="060813CE" w14:textId="7C9AF149" w:rsidR="00541F36" w:rsidRDefault="004D5398" w:rsidP="00541F36">
      <w:pPr>
        <w:pStyle w:val="Style5"/>
        <w:widowControl/>
        <w:numPr>
          <w:ilvl w:val="1"/>
          <w:numId w:val="29"/>
        </w:numPr>
        <w:tabs>
          <w:tab w:val="left" w:pos="993"/>
        </w:tabs>
        <w:spacing w:line="360" w:lineRule="auto"/>
        <w:ind w:left="1560" w:right="568" w:hanging="567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 xml:space="preserve">Przedmiotem </w:t>
      </w:r>
      <w:r w:rsidR="00993B02" w:rsidRPr="001039BE">
        <w:rPr>
          <w:rStyle w:val="FontStyle57"/>
          <w:rFonts w:asciiTheme="minorHAnsi" w:hAnsiTheme="minorHAnsi"/>
          <w:sz w:val="22"/>
          <w:szCs w:val="22"/>
        </w:rPr>
        <w:t>Z</w:t>
      </w:r>
      <w:r w:rsidRPr="001039BE">
        <w:rPr>
          <w:rStyle w:val="FontStyle57"/>
          <w:rFonts w:asciiTheme="minorHAnsi" w:hAnsiTheme="minorHAnsi"/>
          <w:sz w:val="22"/>
          <w:szCs w:val="22"/>
        </w:rPr>
        <w:t>amówienia jest sukcesywne świadczenie usług cateringowych podczas spotkań, posiedzeń, szkoleń organizowanych w PGE Energia Ciepła S.A w lokalizacji Warszawa, polegających na kompleksowej realizacji zamówień składanych przez Zamawiającego</w:t>
      </w:r>
      <w:r w:rsidR="00BD3CDD" w:rsidRPr="001039BE">
        <w:rPr>
          <w:rStyle w:val="FontStyle57"/>
          <w:rFonts w:asciiTheme="minorHAnsi" w:hAnsiTheme="minorHAnsi"/>
          <w:sz w:val="22"/>
          <w:szCs w:val="22"/>
        </w:rPr>
        <w:t>,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 stosownie do jego bieżących potrzeb. </w:t>
      </w:r>
    </w:p>
    <w:p w14:paraId="5CCCD086" w14:textId="567472E8" w:rsidR="004D5398" w:rsidRPr="00541F36" w:rsidRDefault="004D5398" w:rsidP="00541F36">
      <w:pPr>
        <w:pStyle w:val="Style5"/>
        <w:widowControl/>
        <w:numPr>
          <w:ilvl w:val="1"/>
          <w:numId w:val="29"/>
        </w:numPr>
        <w:tabs>
          <w:tab w:val="left" w:pos="993"/>
        </w:tabs>
        <w:spacing w:line="360" w:lineRule="auto"/>
        <w:ind w:left="1560" w:right="568" w:hanging="567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541F36">
        <w:rPr>
          <w:rStyle w:val="FontStyle57"/>
          <w:rFonts w:asciiTheme="minorHAnsi" w:hAnsiTheme="minorHAnsi"/>
          <w:sz w:val="22"/>
          <w:szCs w:val="22"/>
        </w:rPr>
        <w:t>Usługa cateringowa obejmuje:</w:t>
      </w:r>
    </w:p>
    <w:p w14:paraId="38689D64" w14:textId="77777777" w:rsidR="004D5398" w:rsidRPr="001039BE" w:rsidRDefault="004D5398" w:rsidP="004D5398">
      <w:pPr>
        <w:pStyle w:val="Style5"/>
        <w:widowControl/>
        <w:numPr>
          <w:ilvl w:val="0"/>
          <w:numId w:val="9"/>
        </w:numPr>
        <w:tabs>
          <w:tab w:val="left" w:pos="567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przygotowanie i dostarczenie poczęstunku i/lub posiłków dla uczestników spotkań, szkoleń;</w:t>
      </w:r>
    </w:p>
    <w:p w14:paraId="206AD0B5" w14:textId="77777777" w:rsidR="004D5398" w:rsidRPr="001039BE" w:rsidRDefault="004D5398" w:rsidP="001039BE">
      <w:pPr>
        <w:pStyle w:val="Style5"/>
        <w:widowControl/>
        <w:numPr>
          <w:ilvl w:val="0"/>
          <w:numId w:val="9"/>
        </w:numPr>
        <w:tabs>
          <w:tab w:val="left" w:pos="567"/>
        </w:tabs>
        <w:spacing w:line="360" w:lineRule="auto"/>
        <w:ind w:right="568"/>
        <w:outlineLvl w:val="0"/>
        <w:rPr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/>
          <w:sz w:val="22"/>
          <w:szCs w:val="22"/>
        </w:rPr>
        <w:t>dostarczania wyspecyfikowanych artykułów spożywczych;</w:t>
      </w:r>
    </w:p>
    <w:p w14:paraId="3CD57F41" w14:textId="77777777" w:rsidR="004D5398" w:rsidRPr="001039BE" w:rsidRDefault="004D5398" w:rsidP="001039BE">
      <w:pPr>
        <w:pStyle w:val="Style5"/>
        <w:widowControl/>
        <w:numPr>
          <w:ilvl w:val="0"/>
          <w:numId w:val="9"/>
        </w:numPr>
        <w:tabs>
          <w:tab w:val="left" w:pos="567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 xml:space="preserve">dostarczenie podgrzewaczy elektrycznych oraz ekspresów do kawy; </w:t>
      </w:r>
    </w:p>
    <w:p w14:paraId="657FAFBC" w14:textId="77777777" w:rsidR="004D5398" w:rsidRPr="001039BE" w:rsidRDefault="004D5398" w:rsidP="001039BE">
      <w:pPr>
        <w:pStyle w:val="Style5"/>
        <w:widowControl/>
        <w:numPr>
          <w:ilvl w:val="0"/>
          <w:numId w:val="9"/>
        </w:numPr>
        <w:tabs>
          <w:tab w:val="left" w:pos="567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dostarczenie stołów bufetowych i koktajlowych wraz z ich dekoracją;</w:t>
      </w:r>
    </w:p>
    <w:p w14:paraId="6E85B84E" w14:textId="77777777" w:rsidR="004D5398" w:rsidRPr="001039BE" w:rsidRDefault="004D5398" w:rsidP="001039BE">
      <w:pPr>
        <w:pStyle w:val="Style5"/>
        <w:widowControl/>
        <w:numPr>
          <w:ilvl w:val="0"/>
          <w:numId w:val="9"/>
        </w:numPr>
        <w:tabs>
          <w:tab w:val="left" w:pos="567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dostarczenie wyposażenia (zastawa, filiżanki do kawy/herbaty, termosy, talerze przekąskowe, łyżeczki do kawy/herbaty, sztućce, itp.);</w:t>
      </w:r>
    </w:p>
    <w:p w14:paraId="1AFC6F97" w14:textId="4F45040C" w:rsidR="006A1CB2" w:rsidRPr="001039BE" w:rsidRDefault="006A1CB2" w:rsidP="004D5398">
      <w:pPr>
        <w:pStyle w:val="Style5"/>
        <w:widowControl/>
        <w:numPr>
          <w:ilvl w:val="0"/>
          <w:numId w:val="9"/>
        </w:numPr>
        <w:tabs>
          <w:tab w:val="left" w:pos="567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logistykę usługi – rozmieszczenie i przygotowanie dostarczanych produktów, materiałów oraz urządzeń w miejscu planowanego cateringu;</w:t>
      </w:r>
    </w:p>
    <w:p w14:paraId="6151B305" w14:textId="485A31C5" w:rsidR="004D5398" w:rsidRPr="001039BE" w:rsidRDefault="004D5398" w:rsidP="00BD3CDD">
      <w:pPr>
        <w:pStyle w:val="Style5"/>
        <w:widowControl/>
        <w:numPr>
          <w:ilvl w:val="0"/>
          <w:numId w:val="9"/>
        </w:numPr>
        <w:tabs>
          <w:tab w:val="left" w:pos="1154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obsług</w:t>
      </w:r>
      <w:r w:rsidR="004E3818" w:rsidRPr="001039BE">
        <w:rPr>
          <w:rStyle w:val="FontStyle57"/>
          <w:rFonts w:asciiTheme="minorHAnsi" w:hAnsiTheme="minorHAnsi"/>
          <w:sz w:val="22"/>
          <w:szCs w:val="22"/>
        </w:rPr>
        <w:t>ę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 kelnersk</w:t>
      </w:r>
      <w:r w:rsidR="004E3818" w:rsidRPr="001039BE">
        <w:rPr>
          <w:rStyle w:val="FontStyle57"/>
          <w:rFonts w:asciiTheme="minorHAnsi" w:hAnsiTheme="minorHAnsi"/>
          <w:sz w:val="22"/>
          <w:szCs w:val="22"/>
        </w:rPr>
        <w:t>ą</w:t>
      </w:r>
      <w:r w:rsidR="00BD3CDD" w:rsidRPr="001039BE">
        <w:rPr>
          <w:rStyle w:val="FontStyle57"/>
          <w:rFonts w:asciiTheme="minorHAnsi" w:hAnsiTheme="minorHAnsi"/>
          <w:sz w:val="22"/>
          <w:szCs w:val="22"/>
        </w:rPr>
        <w:t xml:space="preserve"> wybranych </w:t>
      </w:r>
      <w:r w:rsidR="00A8607F" w:rsidRPr="001039BE">
        <w:rPr>
          <w:rStyle w:val="FontStyle57"/>
          <w:rFonts w:asciiTheme="minorHAnsi" w:hAnsiTheme="minorHAnsi"/>
          <w:sz w:val="22"/>
          <w:szCs w:val="22"/>
        </w:rPr>
        <w:t xml:space="preserve">spotkań </w:t>
      </w:r>
      <w:r w:rsidRPr="001039BE">
        <w:rPr>
          <w:rStyle w:val="FontStyle57"/>
          <w:rFonts w:asciiTheme="minorHAnsi" w:hAnsiTheme="minorHAnsi"/>
          <w:sz w:val="22"/>
          <w:szCs w:val="22"/>
        </w:rPr>
        <w:t>realizowan</w:t>
      </w:r>
      <w:r w:rsidR="004E3818" w:rsidRPr="001039BE">
        <w:rPr>
          <w:rStyle w:val="FontStyle57"/>
          <w:rFonts w:asciiTheme="minorHAnsi" w:hAnsiTheme="minorHAnsi"/>
          <w:sz w:val="22"/>
          <w:szCs w:val="22"/>
        </w:rPr>
        <w:t>ą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 na wyraźnie wskazanie Zamawiającego;</w:t>
      </w:r>
    </w:p>
    <w:p w14:paraId="164DA561" w14:textId="77777777" w:rsidR="004D5398" w:rsidRPr="001039BE" w:rsidRDefault="004D5398" w:rsidP="001039BE">
      <w:pPr>
        <w:pStyle w:val="Style5"/>
        <w:widowControl/>
        <w:numPr>
          <w:ilvl w:val="0"/>
          <w:numId w:val="9"/>
        </w:numPr>
        <w:tabs>
          <w:tab w:val="left" w:pos="1154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usunięcie pozostałych resztek posiłków oraz naczyń z miejsca spotkań;</w:t>
      </w:r>
    </w:p>
    <w:p w14:paraId="3BCE368E" w14:textId="0E424A7A" w:rsidR="004D5398" w:rsidRPr="001039BE" w:rsidRDefault="004D5398" w:rsidP="004D5398">
      <w:pPr>
        <w:pStyle w:val="Style5"/>
        <w:widowControl/>
        <w:numPr>
          <w:ilvl w:val="0"/>
          <w:numId w:val="9"/>
        </w:numPr>
        <w:tabs>
          <w:tab w:val="left" w:pos="567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całkowite uporządkowanie pomieszczenia.</w:t>
      </w:r>
    </w:p>
    <w:p w14:paraId="710FC7E4" w14:textId="37FF5378" w:rsidR="004D5398" w:rsidRPr="001039BE" w:rsidRDefault="004D5398" w:rsidP="00541F36">
      <w:pPr>
        <w:pStyle w:val="Style5"/>
        <w:widowControl/>
        <w:numPr>
          <w:ilvl w:val="1"/>
          <w:numId w:val="29"/>
        </w:numPr>
        <w:tabs>
          <w:tab w:val="left" w:pos="567"/>
        </w:tabs>
        <w:spacing w:line="360" w:lineRule="auto"/>
        <w:ind w:left="1560" w:right="568" w:hanging="426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Wykonawca zobowiązany jest uwzględnić w swojej ofercie wszystkie koszty związane z</w:t>
      </w:r>
      <w:r w:rsidR="000E161A" w:rsidRPr="001039BE">
        <w:rPr>
          <w:rStyle w:val="FontStyle57"/>
          <w:rFonts w:asciiTheme="minorHAnsi" w:hAnsiTheme="minorHAnsi"/>
          <w:sz w:val="22"/>
          <w:szCs w:val="22"/>
        </w:rPr>
        <w:t> </w:t>
      </w:r>
      <w:r w:rsidRPr="001039BE">
        <w:rPr>
          <w:rStyle w:val="FontStyle57"/>
          <w:rFonts w:asciiTheme="minorHAnsi" w:hAnsiTheme="minorHAnsi"/>
          <w:sz w:val="22"/>
          <w:szCs w:val="22"/>
        </w:rPr>
        <w:t>kompleksową realizacją poszcz</w:t>
      </w:r>
      <w:r w:rsidR="00BD3CDD" w:rsidRPr="001039BE">
        <w:rPr>
          <w:rStyle w:val="FontStyle57"/>
          <w:rFonts w:asciiTheme="minorHAnsi" w:hAnsiTheme="minorHAnsi"/>
          <w:sz w:val="22"/>
          <w:szCs w:val="22"/>
        </w:rPr>
        <w:t xml:space="preserve">ególnych </w:t>
      </w:r>
      <w:r w:rsidR="00993B02" w:rsidRPr="001039BE">
        <w:rPr>
          <w:rStyle w:val="FontStyle57"/>
          <w:rFonts w:asciiTheme="minorHAnsi" w:hAnsiTheme="minorHAnsi"/>
          <w:sz w:val="22"/>
          <w:szCs w:val="22"/>
        </w:rPr>
        <w:t>Z</w:t>
      </w:r>
      <w:r w:rsidR="00BD3CDD" w:rsidRPr="001039BE">
        <w:rPr>
          <w:rStyle w:val="FontStyle57"/>
          <w:rFonts w:asciiTheme="minorHAnsi" w:hAnsiTheme="minorHAnsi"/>
          <w:sz w:val="22"/>
          <w:szCs w:val="22"/>
        </w:rPr>
        <w:t>amówień Zamawiającego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 takich jak: podatki, koszty transportu, przygotowania, ubezpieczenia</w:t>
      </w:r>
      <w:r w:rsidR="009568AC" w:rsidRPr="001039BE">
        <w:rPr>
          <w:rStyle w:val="FontStyle57"/>
          <w:rFonts w:asciiTheme="minorHAnsi" w:hAnsiTheme="minorHAnsi"/>
          <w:sz w:val="22"/>
          <w:szCs w:val="22"/>
        </w:rPr>
        <w:t>, koszt ewentualnych pojemników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 itp.</w:t>
      </w:r>
    </w:p>
    <w:p w14:paraId="05745BA9" w14:textId="77777777" w:rsidR="004D5398" w:rsidRDefault="004D5398" w:rsidP="004D5398">
      <w:pPr>
        <w:pStyle w:val="Style5"/>
        <w:widowControl/>
        <w:tabs>
          <w:tab w:val="left" w:pos="567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</w:p>
    <w:p w14:paraId="744E4C80" w14:textId="77777777" w:rsidR="00541F36" w:rsidRPr="001039BE" w:rsidRDefault="00541F36" w:rsidP="004D5398">
      <w:pPr>
        <w:pStyle w:val="Style5"/>
        <w:widowControl/>
        <w:tabs>
          <w:tab w:val="left" w:pos="567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</w:p>
    <w:p w14:paraId="5BED102D" w14:textId="77777777" w:rsidR="004D5398" w:rsidRPr="001039BE" w:rsidRDefault="002D0499" w:rsidP="001039BE">
      <w:pPr>
        <w:pStyle w:val="Style5"/>
        <w:widowControl/>
        <w:numPr>
          <w:ilvl w:val="0"/>
          <w:numId w:val="2"/>
        </w:numPr>
        <w:tabs>
          <w:tab w:val="left" w:pos="567"/>
        </w:tabs>
        <w:spacing w:line="360" w:lineRule="auto"/>
        <w:ind w:left="993" w:right="568" w:hanging="567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  <w:r w:rsidRPr="001039BE">
        <w:rPr>
          <w:rStyle w:val="FontStyle57"/>
          <w:rFonts w:asciiTheme="minorHAnsi" w:hAnsiTheme="minorHAnsi"/>
          <w:b/>
          <w:sz w:val="22"/>
          <w:szCs w:val="22"/>
        </w:rPr>
        <w:lastRenderedPageBreak/>
        <w:t>Wymagania ogólne</w:t>
      </w:r>
    </w:p>
    <w:p w14:paraId="30926783" w14:textId="7B077B20" w:rsidR="002D0499" w:rsidRPr="00021AD4" w:rsidRDefault="002D0499" w:rsidP="00541F36">
      <w:pPr>
        <w:pStyle w:val="Style5"/>
        <w:widowControl/>
        <w:numPr>
          <w:ilvl w:val="1"/>
          <w:numId w:val="1"/>
        </w:numPr>
        <w:tabs>
          <w:tab w:val="left" w:pos="567"/>
        </w:tabs>
        <w:spacing w:line="360" w:lineRule="auto"/>
        <w:ind w:right="568" w:hanging="447"/>
        <w:outlineLvl w:val="0"/>
        <w:rPr>
          <w:rStyle w:val="FontStyle57"/>
          <w:rFonts w:asciiTheme="minorHAnsi" w:hAnsiTheme="minorHAnsi" w:cs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 xml:space="preserve">Ogólne </w:t>
      </w:r>
      <w:r w:rsidRPr="00021AD4">
        <w:rPr>
          <w:rStyle w:val="FontStyle57"/>
          <w:rFonts w:asciiTheme="minorHAnsi" w:hAnsiTheme="minorHAnsi" w:cstheme="minorHAnsi"/>
          <w:sz w:val="22"/>
          <w:szCs w:val="22"/>
        </w:rPr>
        <w:t>wymagania dotyczące zamówionych produktów oraz sposobu ich zamawiania.</w:t>
      </w:r>
    </w:p>
    <w:p w14:paraId="7B99EC45" w14:textId="77777777" w:rsidR="006F0CF6" w:rsidRPr="00021AD4" w:rsidRDefault="006F0CF6" w:rsidP="006F0CF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568"/>
        <w:contextualSpacing w:val="0"/>
        <w:jc w:val="both"/>
        <w:rPr>
          <w:rFonts w:asciiTheme="minorHAnsi" w:eastAsiaTheme="minorEastAsia" w:hAnsiTheme="minorHAnsi" w:cstheme="minorHAnsi"/>
          <w:vanish/>
          <w:sz w:val="22"/>
          <w:szCs w:val="22"/>
        </w:rPr>
      </w:pPr>
    </w:p>
    <w:p w14:paraId="5B0A118B" w14:textId="77777777" w:rsidR="006F0CF6" w:rsidRPr="00021AD4" w:rsidRDefault="006F0CF6" w:rsidP="006F0CF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568"/>
        <w:contextualSpacing w:val="0"/>
        <w:jc w:val="both"/>
        <w:rPr>
          <w:rFonts w:asciiTheme="minorHAnsi" w:eastAsiaTheme="minorEastAsia" w:hAnsiTheme="minorHAnsi" w:cstheme="minorHAnsi"/>
          <w:vanish/>
          <w:sz w:val="22"/>
          <w:szCs w:val="22"/>
        </w:rPr>
      </w:pPr>
    </w:p>
    <w:p w14:paraId="2C4FF2B7" w14:textId="77777777" w:rsidR="006F0CF6" w:rsidRPr="00021AD4" w:rsidRDefault="006F0CF6" w:rsidP="006F0CF6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line="360" w:lineRule="auto"/>
        <w:ind w:right="568"/>
        <w:contextualSpacing w:val="0"/>
        <w:jc w:val="both"/>
        <w:rPr>
          <w:rFonts w:asciiTheme="minorHAnsi" w:eastAsiaTheme="minorEastAsia" w:hAnsiTheme="minorHAnsi" w:cstheme="minorHAnsi"/>
          <w:vanish/>
          <w:sz w:val="22"/>
          <w:szCs w:val="22"/>
        </w:rPr>
      </w:pPr>
    </w:p>
    <w:p w14:paraId="3AD73A50" w14:textId="43794F51" w:rsidR="00541F36" w:rsidRDefault="006F0CF6" w:rsidP="00021AD4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right="568" w:hanging="718"/>
        <w:jc w:val="both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 w:cstheme="minorHAnsi"/>
          <w:sz w:val="22"/>
          <w:szCs w:val="22"/>
        </w:rPr>
        <w:t>W ramach świadczonych usług Wykonawca będzie dostarczał catering sukcesywnie, zgodnie ze zgłaszanym każdorazowo zapotrzebowaniem Zamawiającego na wskazane spotkanie</w:t>
      </w:r>
      <w:r w:rsidR="00F224A6" w:rsidRPr="00021AD4">
        <w:rPr>
          <w:rFonts w:asciiTheme="minorHAnsi" w:hAnsiTheme="minorHAnsi" w:cstheme="minorHAnsi"/>
          <w:sz w:val="22"/>
          <w:szCs w:val="22"/>
        </w:rPr>
        <w:t>,</w:t>
      </w:r>
      <w:r w:rsidRPr="00021AD4">
        <w:rPr>
          <w:rFonts w:asciiTheme="minorHAnsi" w:hAnsiTheme="minorHAnsi" w:cstheme="minorHAnsi"/>
          <w:sz w:val="22"/>
          <w:szCs w:val="22"/>
        </w:rPr>
        <w:t xml:space="preserve"> na podstawie </w:t>
      </w:r>
      <w:r w:rsidR="00B70073" w:rsidRPr="00021AD4">
        <w:rPr>
          <w:rFonts w:asciiTheme="minorHAnsi" w:hAnsiTheme="minorHAnsi" w:cstheme="minorHAnsi"/>
          <w:sz w:val="22"/>
          <w:szCs w:val="22"/>
        </w:rPr>
        <w:t xml:space="preserve">przesłanego </w:t>
      </w:r>
      <w:r w:rsidRPr="00021AD4">
        <w:rPr>
          <w:rFonts w:asciiTheme="minorHAnsi" w:hAnsiTheme="minorHAnsi" w:cstheme="minorHAnsi"/>
          <w:sz w:val="22"/>
          <w:szCs w:val="22"/>
        </w:rPr>
        <w:t xml:space="preserve">przez Zamawiającego </w:t>
      </w:r>
      <w:r w:rsidR="00F224A6" w:rsidRPr="00021AD4">
        <w:rPr>
          <w:rFonts w:asciiTheme="minorHAnsi" w:hAnsiTheme="minorHAnsi" w:cstheme="minorHAnsi"/>
          <w:sz w:val="22"/>
          <w:szCs w:val="22"/>
        </w:rPr>
        <w:t>F</w:t>
      </w:r>
      <w:r w:rsidRPr="00021AD4">
        <w:rPr>
          <w:rFonts w:asciiTheme="minorHAnsi" w:hAnsiTheme="minorHAnsi" w:cstheme="minorHAnsi"/>
          <w:sz w:val="22"/>
          <w:szCs w:val="22"/>
        </w:rPr>
        <w:t>ormularza Zamówienia</w:t>
      </w:r>
      <w:r w:rsidR="00B70073" w:rsidRPr="00021AD4">
        <w:rPr>
          <w:rFonts w:asciiTheme="minorHAnsi" w:hAnsiTheme="minorHAnsi" w:cstheme="minorHAnsi"/>
          <w:sz w:val="22"/>
          <w:szCs w:val="22"/>
        </w:rPr>
        <w:t xml:space="preserve"> w</w:t>
      </w:r>
      <w:r w:rsidR="000E161A" w:rsidRPr="00021AD4">
        <w:rPr>
          <w:rFonts w:asciiTheme="minorHAnsi" w:hAnsiTheme="minorHAnsi" w:cstheme="minorHAnsi"/>
          <w:sz w:val="22"/>
          <w:szCs w:val="22"/>
        </w:rPr>
        <w:t> </w:t>
      </w:r>
      <w:r w:rsidR="00B70073" w:rsidRPr="00021AD4">
        <w:rPr>
          <w:rFonts w:asciiTheme="minorHAnsi" w:hAnsiTheme="minorHAnsi" w:cstheme="minorHAnsi"/>
          <w:sz w:val="22"/>
          <w:szCs w:val="22"/>
        </w:rPr>
        <w:t>formie e-mail.</w:t>
      </w:r>
    </w:p>
    <w:p w14:paraId="4E714F49" w14:textId="494AF543" w:rsidR="006F0CF6" w:rsidRPr="00021AD4" w:rsidRDefault="006F0CF6" w:rsidP="00021AD4">
      <w:pPr>
        <w:pStyle w:val="Akapitzlist"/>
        <w:widowControl w:val="0"/>
        <w:numPr>
          <w:ilvl w:val="2"/>
          <w:numId w:val="31"/>
        </w:numPr>
        <w:autoSpaceDE w:val="0"/>
        <w:autoSpaceDN w:val="0"/>
        <w:adjustRightInd w:val="0"/>
        <w:spacing w:line="360" w:lineRule="auto"/>
        <w:ind w:left="2127" w:right="568" w:hanging="709"/>
        <w:jc w:val="both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/>
          <w:sz w:val="22"/>
          <w:szCs w:val="22"/>
        </w:rPr>
        <w:t xml:space="preserve">Wykonawca będzie realizował przedmiot zamówienia zgodnie z założeniami </w:t>
      </w:r>
      <w:r w:rsidR="00D126CC" w:rsidRPr="00021AD4">
        <w:rPr>
          <w:rFonts w:asciiTheme="minorHAnsi" w:hAnsiTheme="minorHAnsi"/>
          <w:sz w:val="22"/>
          <w:szCs w:val="22"/>
        </w:rPr>
        <w:t>OPZ</w:t>
      </w:r>
      <w:r w:rsidRPr="00021AD4">
        <w:rPr>
          <w:rFonts w:asciiTheme="minorHAnsi" w:hAnsiTheme="minorHAnsi"/>
          <w:sz w:val="22"/>
          <w:szCs w:val="22"/>
        </w:rPr>
        <w:t xml:space="preserve"> w sposób profesjonalny i z należytą starannością.</w:t>
      </w:r>
    </w:p>
    <w:p w14:paraId="6BFB738A" w14:textId="77777777" w:rsidR="006F0CF6" w:rsidRDefault="006F0CF6" w:rsidP="00021AD4">
      <w:pPr>
        <w:pStyle w:val="Akapitzlist"/>
        <w:widowControl w:val="0"/>
        <w:numPr>
          <w:ilvl w:val="2"/>
          <w:numId w:val="31"/>
        </w:numPr>
        <w:autoSpaceDE w:val="0"/>
        <w:autoSpaceDN w:val="0"/>
        <w:adjustRightInd w:val="0"/>
        <w:spacing w:line="360" w:lineRule="auto"/>
        <w:ind w:left="2127" w:right="568" w:hanging="709"/>
        <w:jc w:val="both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 w:cstheme="minorHAnsi"/>
          <w:sz w:val="22"/>
          <w:szCs w:val="22"/>
        </w:rPr>
        <w:t>Spotkania, na które dostarczany będzie catering, będą odbywać się w dni powszednie od poniedziałku do piątku w godzinach 8</w:t>
      </w:r>
      <w:r w:rsidRPr="00021AD4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Pr="00021AD4">
        <w:rPr>
          <w:rFonts w:asciiTheme="minorHAnsi" w:hAnsiTheme="minorHAnsi" w:cstheme="minorHAnsi"/>
          <w:sz w:val="22"/>
          <w:szCs w:val="22"/>
        </w:rPr>
        <w:t>-1</w:t>
      </w:r>
      <w:r w:rsidR="00A8607F" w:rsidRPr="00021AD4">
        <w:rPr>
          <w:rFonts w:asciiTheme="minorHAnsi" w:hAnsiTheme="minorHAnsi" w:cstheme="minorHAnsi"/>
          <w:sz w:val="22"/>
          <w:szCs w:val="22"/>
        </w:rPr>
        <w:t>7</w:t>
      </w:r>
      <w:r w:rsidRPr="00021AD4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Pr="00021AD4">
        <w:rPr>
          <w:rFonts w:asciiTheme="minorHAnsi" w:hAnsiTheme="minorHAnsi" w:cstheme="minorHAnsi"/>
          <w:sz w:val="22"/>
          <w:szCs w:val="22"/>
        </w:rPr>
        <w:t>.</w:t>
      </w:r>
    </w:p>
    <w:p w14:paraId="288C750A" w14:textId="418542A9" w:rsidR="006F0CF6" w:rsidRPr="00021AD4" w:rsidRDefault="006F0CF6" w:rsidP="00021AD4">
      <w:pPr>
        <w:pStyle w:val="Akapitzlist"/>
        <w:widowControl w:val="0"/>
        <w:numPr>
          <w:ilvl w:val="2"/>
          <w:numId w:val="31"/>
        </w:numPr>
        <w:autoSpaceDE w:val="0"/>
        <w:autoSpaceDN w:val="0"/>
        <w:adjustRightInd w:val="0"/>
        <w:spacing w:line="360" w:lineRule="auto"/>
        <w:ind w:left="2127" w:right="568" w:hanging="709"/>
        <w:jc w:val="both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 w:cstheme="minorHAnsi"/>
          <w:sz w:val="22"/>
          <w:szCs w:val="22"/>
        </w:rPr>
        <w:t xml:space="preserve">Wykonawca przygotuje i dostarczy posiłki o najwyższym standardzie, na bazie produktów </w:t>
      </w:r>
      <w:r w:rsidR="00D7057C" w:rsidRPr="00021AD4">
        <w:rPr>
          <w:rFonts w:asciiTheme="minorHAnsi" w:hAnsiTheme="minorHAnsi" w:cstheme="minorHAnsi"/>
          <w:sz w:val="22"/>
          <w:szCs w:val="22"/>
        </w:rPr>
        <w:t>najwyższej, jakości</w:t>
      </w:r>
      <w:r w:rsidRPr="00021AD4">
        <w:rPr>
          <w:rFonts w:asciiTheme="minorHAnsi" w:hAnsiTheme="minorHAnsi" w:cstheme="minorHAnsi"/>
          <w:sz w:val="22"/>
          <w:szCs w:val="22"/>
        </w:rPr>
        <w:t xml:space="preserve"> i bezpieczeństwa zgodnie z normami HACCP</w:t>
      </w:r>
      <w:r w:rsidR="00F224A6" w:rsidRPr="00021AD4">
        <w:rPr>
          <w:rFonts w:asciiTheme="minorHAnsi" w:hAnsiTheme="minorHAnsi" w:cstheme="minorHAnsi"/>
          <w:sz w:val="22"/>
          <w:szCs w:val="22"/>
        </w:rPr>
        <w:t xml:space="preserve"> oraz </w:t>
      </w:r>
      <w:r w:rsidR="00B70073" w:rsidRPr="00021AD4">
        <w:rPr>
          <w:rFonts w:asciiTheme="minorHAnsi" w:hAnsiTheme="minorHAnsi" w:cstheme="minorHAnsi"/>
          <w:sz w:val="22"/>
          <w:szCs w:val="22"/>
        </w:rPr>
        <w:t>uwzględniając ewentualne specjalne życzenia Zamawiającego (np. mleko bez laktozy, produkty bez glutenu itp.)</w:t>
      </w:r>
      <w:r w:rsidR="00C64851" w:rsidRPr="00021AD4">
        <w:rPr>
          <w:rFonts w:asciiTheme="minorHAnsi" w:hAnsiTheme="minorHAnsi" w:cstheme="minorHAnsi"/>
          <w:sz w:val="22"/>
          <w:szCs w:val="22"/>
        </w:rPr>
        <w:t>.</w:t>
      </w:r>
    </w:p>
    <w:p w14:paraId="2F72B682" w14:textId="77777777" w:rsidR="006F0CF6" w:rsidRPr="00021AD4" w:rsidRDefault="006F0CF6" w:rsidP="00021AD4">
      <w:pPr>
        <w:pStyle w:val="Akapitzlist"/>
        <w:widowControl w:val="0"/>
        <w:numPr>
          <w:ilvl w:val="2"/>
          <w:numId w:val="31"/>
        </w:numPr>
        <w:autoSpaceDE w:val="0"/>
        <w:autoSpaceDN w:val="0"/>
        <w:adjustRightInd w:val="0"/>
        <w:spacing w:line="360" w:lineRule="auto"/>
        <w:ind w:left="2127" w:right="568" w:hanging="709"/>
        <w:jc w:val="both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/>
          <w:sz w:val="22"/>
          <w:szCs w:val="22"/>
        </w:rPr>
        <w:t>Wykonawca podczas realizacji usług zobowiązany będzie do prowadzenia swoich działań w sposób nieutrudniający funkcjonowania pracy biura.</w:t>
      </w:r>
    </w:p>
    <w:p w14:paraId="5ED063B4" w14:textId="603E4AB2" w:rsidR="006F0CF6" w:rsidRPr="00021AD4" w:rsidRDefault="006F0CF6" w:rsidP="00021AD4">
      <w:pPr>
        <w:pStyle w:val="Akapitzlist"/>
        <w:widowControl w:val="0"/>
        <w:numPr>
          <w:ilvl w:val="2"/>
          <w:numId w:val="31"/>
        </w:numPr>
        <w:autoSpaceDE w:val="0"/>
        <w:autoSpaceDN w:val="0"/>
        <w:adjustRightInd w:val="0"/>
        <w:spacing w:line="360" w:lineRule="auto"/>
        <w:ind w:left="2127" w:right="568" w:hanging="709"/>
        <w:jc w:val="both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/>
          <w:sz w:val="22"/>
          <w:szCs w:val="22"/>
        </w:rPr>
        <w:t>Wykonawca zapewni serwis gastronomiczny</w:t>
      </w:r>
      <w:r w:rsidR="00DB393F" w:rsidRPr="00021AD4">
        <w:rPr>
          <w:rFonts w:asciiTheme="minorHAnsi" w:hAnsiTheme="minorHAnsi"/>
          <w:sz w:val="22"/>
          <w:szCs w:val="22"/>
        </w:rPr>
        <w:t>,</w:t>
      </w:r>
      <w:r w:rsidRPr="00021AD4">
        <w:rPr>
          <w:rFonts w:asciiTheme="minorHAnsi" w:hAnsiTheme="minorHAnsi"/>
          <w:sz w:val="22"/>
          <w:szCs w:val="22"/>
        </w:rPr>
        <w:t xml:space="preserve"> na który składa się w szczególności: przygotowanie, sprzątanie, zastawa stołowa, dekoracja stołów</w:t>
      </w:r>
      <w:r w:rsidR="00B41C07" w:rsidRPr="00021AD4">
        <w:rPr>
          <w:rFonts w:asciiTheme="minorHAnsi" w:hAnsiTheme="minorHAnsi"/>
          <w:sz w:val="22"/>
          <w:szCs w:val="22"/>
        </w:rPr>
        <w:t xml:space="preserve"> </w:t>
      </w:r>
      <w:r w:rsidRPr="00021AD4">
        <w:rPr>
          <w:rFonts w:asciiTheme="minorHAnsi" w:hAnsiTheme="minorHAnsi"/>
          <w:sz w:val="22"/>
          <w:szCs w:val="22"/>
        </w:rPr>
        <w:t>oraz opcjonalnie obsługa kelnerska.</w:t>
      </w:r>
    </w:p>
    <w:p w14:paraId="7B8DDF5B" w14:textId="77777777" w:rsidR="00480085" w:rsidRPr="00021AD4" w:rsidRDefault="006A1CB2" w:rsidP="00021AD4">
      <w:pPr>
        <w:pStyle w:val="Akapitzlist"/>
        <w:widowControl w:val="0"/>
        <w:numPr>
          <w:ilvl w:val="2"/>
          <w:numId w:val="31"/>
        </w:numPr>
        <w:autoSpaceDE w:val="0"/>
        <w:autoSpaceDN w:val="0"/>
        <w:adjustRightInd w:val="0"/>
        <w:spacing w:line="360" w:lineRule="auto"/>
        <w:ind w:left="2127" w:right="568" w:hanging="709"/>
        <w:jc w:val="both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/>
          <w:sz w:val="22"/>
          <w:szCs w:val="22"/>
        </w:rPr>
        <w:t>Po stronie Wykonawcy pozostaje</w:t>
      </w:r>
      <w:r w:rsidR="00480085" w:rsidRPr="00021AD4">
        <w:rPr>
          <w:rFonts w:asciiTheme="minorHAnsi" w:hAnsiTheme="minorHAnsi"/>
          <w:sz w:val="22"/>
          <w:szCs w:val="22"/>
        </w:rPr>
        <w:t xml:space="preserve"> kompleksowa realizacja usług</w:t>
      </w:r>
      <w:r w:rsidRPr="00021AD4">
        <w:rPr>
          <w:rFonts w:asciiTheme="minorHAnsi" w:hAnsiTheme="minorHAnsi"/>
          <w:sz w:val="22"/>
          <w:szCs w:val="22"/>
        </w:rPr>
        <w:t xml:space="preserve"> </w:t>
      </w:r>
      <w:r w:rsidR="00480085" w:rsidRPr="00021AD4">
        <w:rPr>
          <w:rFonts w:asciiTheme="minorHAnsi" w:hAnsiTheme="minorHAnsi"/>
          <w:sz w:val="22"/>
          <w:szCs w:val="22"/>
        </w:rPr>
        <w:t xml:space="preserve">w tym logistyka na miejscu tj. w siedzibie Zamawiającego, która obejmuje m.in. przygotowanie stołów, wyłożenie dań w docelowych naczyniach oraz </w:t>
      </w:r>
      <w:r w:rsidR="004E3818" w:rsidRPr="00021AD4">
        <w:rPr>
          <w:rFonts w:asciiTheme="minorHAnsi" w:hAnsiTheme="minorHAnsi"/>
          <w:sz w:val="22"/>
          <w:szCs w:val="22"/>
        </w:rPr>
        <w:t xml:space="preserve">w </w:t>
      </w:r>
      <w:r w:rsidR="00480085" w:rsidRPr="00021AD4">
        <w:rPr>
          <w:rFonts w:asciiTheme="minorHAnsi" w:hAnsiTheme="minorHAnsi"/>
          <w:sz w:val="22"/>
          <w:szCs w:val="22"/>
        </w:rPr>
        <w:t xml:space="preserve">miejscu usługi. </w:t>
      </w:r>
    </w:p>
    <w:p w14:paraId="090B895E" w14:textId="4455C827" w:rsidR="00F224A6" w:rsidRPr="00021AD4" w:rsidRDefault="00F224A6" w:rsidP="00021AD4">
      <w:pPr>
        <w:pStyle w:val="Akapitzlist"/>
        <w:widowControl w:val="0"/>
        <w:numPr>
          <w:ilvl w:val="2"/>
          <w:numId w:val="31"/>
        </w:numPr>
        <w:autoSpaceDE w:val="0"/>
        <w:autoSpaceDN w:val="0"/>
        <w:adjustRightInd w:val="0"/>
        <w:spacing w:line="360" w:lineRule="auto"/>
        <w:ind w:left="2127" w:right="568" w:hanging="709"/>
        <w:jc w:val="both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/>
          <w:sz w:val="22"/>
          <w:szCs w:val="22"/>
        </w:rPr>
        <w:t xml:space="preserve">Wykonawca jest </w:t>
      </w:r>
      <w:r w:rsidR="00D7057C" w:rsidRPr="00021AD4">
        <w:rPr>
          <w:rFonts w:asciiTheme="minorHAnsi" w:hAnsiTheme="minorHAnsi"/>
          <w:sz w:val="22"/>
          <w:szCs w:val="22"/>
        </w:rPr>
        <w:t>odpowiedzialny, za jakość</w:t>
      </w:r>
      <w:r w:rsidRPr="00021AD4">
        <w:rPr>
          <w:rFonts w:asciiTheme="minorHAnsi" w:hAnsiTheme="minorHAnsi"/>
          <w:sz w:val="22"/>
          <w:szCs w:val="22"/>
        </w:rPr>
        <w:t xml:space="preserve"> wykonania usług oraz bezpieczeństwo podczas wykonywania wszelkich czynności na terenie Zamawiającego.</w:t>
      </w:r>
    </w:p>
    <w:p w14:paraId="1AA19FEF" w14:textId="0AE01E01" w:rsidR="00F224A6" w:rsidRPr="001D4EEA" w:rsidRDefault="00F224A6" w:rsidP="00021AD4">
      <w:pPr>
        <w:pStyle w:val="Akapitzlist"/>
        <w:widowControl w:val="0"/>
        <w:numPr>
          <w:ilvl w:val="2"/>
          <w:numId w:val="31"/>
        </w:numPr>
        <w:autoSpaceDE w:val="0"/>
        <w:autoSpaceDN w:val="0"/>
        <w:adjustRightInd w:val="0"/>
        <w:spacing w:line="360" w:lineRule="auto"/>
        <w:ind w:left="2127" w:right="568" w:hanging="709"/>
        <w:jc w:val="both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/>
          <w:sz w:val="22"/>
          <w:szCs w:val="22"/>
        </w:rPr>
        <w:t xml:space="preserve">Z uwagi na priorytetowy charakter usług Wykonawca będzie gwarantował </w:t>
      </w:r>
      <w:r w:rsidR="00D7057C" w:rsidRPr="00021AD4">
        <w:rPr>
          <w:rFonts w:asciiTheme="minorHAnsi" w:hAnsiTheme="minorHAnsi"/>
          <w:sz w:val="22"/>
          <w:szCs w:val="22"/>
        </w:rPr>
        <w:t>najwyższą jakość</w:t>
      </w:r>
      <w:r w:rsidRPr="00021AD4">
        <w:rPr>
          <w:rFonts w:asciiTheme="minorHAnsi" w:hAnsiTheme="minorHAnsi"/>
          <w:sz w:val="22"/>
          <w:szCs w:val="22"/>
        </w:rPr>
        <w:t xml:space="preserve"> i terminowość usług, z uwzględnieniem wszelkich wskazówek przekazywanych mu przez upoważnionego Przedstawiciela Zamawiającego.</w:t>
      </w:r>
    </w:p>
    <w:p w14:paraId="458163EC" w14:textId="77777777" w:rsidR="006F0CF6" w:rsidRPr="00D2727F" w:rsidRDefault="006F0CF6" w:rsidP="008E6F35">
      <w:pPr>
        <w:pStyle w:val="Akapitzlist"/>
        <w:widowControl w:val="0"/>
        <w:numPr>
          <w:ilvl w:val="1"/>
          <w:numId w:val="31"/>
        </w:numPr>
        <w:autoSpaceDE w:val="0"/>
        <w:autoSpaceDN w:val="0"/>
        <w:adjustRightInd w:val="0"/>
        <w:spacing w:line="360" w:lineRule="auto"/>
        <w:ind w:right="568"/>
        <w:jc w:val="both"/>
        <w:rPr>
          <w:rFonts w:asciiTheme="minorHAnsi" w:hAnsiTheme="minorHAnsi"/>
          <w:sz w:val="22"/>
          <w:szCs w:val="22"/>
        </w:rPr>
      </w:pPr>
      <w:r w:rsidRPr="008E6F35">
        <w:rPr>
          <w:rFonts w:asciiTheme="minorHAnsi" w:hAnsiTheme="minorHAnsi"/>
          <w:sz w:val="22"/>
          <w:szCs w:val="22"/>
        </w:rPr>
        <w:t>Ogólne wymagania dotyczące wyposażenia i sprzętu.</w:t>
      </w:r>
    </w:p>
    <w:p w14:paraId="7344AD8B" w14:textId="77777777" w:rsidR="008B6B69" w:rsidRDefault="008B6B69" w:rsidP="00D2727F">
      <w:pPr>
        <w:pStyle w:val="Style5"/>
        <w:widowControl/>
        <w:numPr>
          <w:ilvl w:val="2"/>
          <w:numId w:val="35"/>
        </w:numPr>
        <w:spacing w:line="360" w:lineRule="auto"/>
        <w:ind w:left="2127" w:right="568" w:hanging="709"/>
        <w:rPr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/>
          <w:sz w:val="22"/>
          <w:szCs w:val="22"/>
        </w:rPr>
        <w:t>Wykonawca zapewni we własnym zakresie wyposażenie niezbędne do wykonania usługi (stoły bufetowe/koktajlowe, niezbędny sprzęt bufetowy, termosy gastronomiczne typu konferencyjne, aranżacja stołów, dekoracje: obrusy, serwetki i inne dekoracje korygujące lub maskujące stan wyposażenia Zamawiającego lub Wykonawcy) oraz na życzenie Zamawiającego przedstawi skład produktów, z których wykonane są zamówione dania.</w:t>
      </w:r>
    </w:p>
    <w:p w14:paraId="1A7E6391" w14:textId="09424369" w:rsidR="006F0CF6" w:rsidRPr="00D2727F" w:rsidRDefault="004E7F6F" w:rsidP="00D2727F">
      <w:pPr>
        <w:pStyle w:val="Akapitzlist"/>
        <w:widowControl w:val="0"/>
        <w:numPr>
          <w:ilvl w:val="2"/>
          <w:numId w:val="35"/>
        </w:numPr>
        <w:autoSpaceDE w:val="0"/>
        <w:autoSpaceDN w:val="0"/>
        <w:adjustRightInd w:val="0"/>
        <w:spacing w:line="360" w:lineRule="auto"/>
        <w:ind w:left="2127" w:right="568" w:hanging="709"/>
        <w:jc w:val="both"/>
        <w:rPr>
          <w:rFonts w:asciiTheme="minorHAnsi" w:eastAsiaTheme="minorEastAsia" w:hAnsiTheme="minorHAnsi" w:cs="Arial"/>
          <w:sz w:val="22"/>
          <w:szCs w:val="22"/>
        </w:rPr>
      </w:pPr>
      <w:r w:rsidRPr="00D2727F">
        <w:rPr>
          <w:rFonts w:asciiTheme="minorHAnsi" w:eastAsiaTheme="minorEastAsia" w:hAnsiTheme="minorHAnsi" w:cs="Arial"/>
          <w:sz w:val="22"/>
          <w:szCs w:val="22"/>
        </w:rPr>
        <w:t>Wykonawca</w:t>
      </w:r>
      <w:r w:rsidR="006F0CF6" w:rsidRPr="00D2727F">
        <w:rPr>
          <w:rFonts w:asciiTheme="minorHAnsi" w:eastAsiaTheme="minorEastAsia" w:hAnsiTheme="minorHAnsi" w:cs="Arial"/>
          <w:sz w:val="22"/>
          <w:szCs w:val="22"/>
        </w:rPr>
        <w:t xml:space="preserve"> zobowiązuje się do dostarczania we własnym zakresie </w:t>
      </w:r>
      <w:r w:rsidR="00555DAD" w:rsidRPr="00D2727F">
        <w:rPr>
          <w:rFonts w:asciiTheme="minorHAnsi" w:eastAsiaTheme="minorEastAsia" w:hAnsiTheme="minorHAnsi" w:cs="Arial"/>
          <w:sz w:val="22"/>
          <w:szCs w:val="22"/>
        </w:rPr>
        <w:lastRenderedPageBreak/>
        <w:t xml:space="preserve">nieuszkodzonego (np. niewyszczerbionego itp.) </w:t>
      </w:r>
      <w:r w:rsidR="006F0CF6" w:rsidRPr="00D2727F">
        <w:rPr>
          <w:rFonts w:asciiTheme="minorHAnsi" w:eastAsiaTheme="minorEastAsia" w:hAnsiTheme="minorHAnsi" w:cs="Arial"/>
          <w:sz w:val="22"/>
          <w:szCs w:val="22"/>
        </w:rPr>
        <w:t>wyposażenia niezbędnego do serwowania posiłków: estetycznej zastaw</w:t>
      </w:r>
      <w:r w:rsidR="00555DAD" w:rsidRPr="00D2727F">
        <w:rPr>
          <w:rFonts w:asciiTheme="minorHAnsi" w:eastAsiaTheme="minorEastAsia" w:hAnsiTheme="minorHAnsi" w:cs="Arial"/>
          <w:sz w:val="22"/>
          <w:szCs w:val="22"/>
        </w:rPr>
        <w:t xml:space="preserve">y ceramicznej bądź porcelanowej, </w:t>
      </w:r>
      <w:r w:rsidR="006F0CF6" w:rsidRPr="00D2727F">
        <w:rPr>
          <w:rFonts w:asciiTheme="minorHAnsi" w:eastAsiaTheme="minorEastAsia" w:hAnsiTheme="minorHAnsi" w:cs="Arial"/>
          <w:sz w:val="22"/>
          <w:szCs w:val="22"/>
        </w:rPr>
        <w:t>półmisków ceramicznych, ceramicznych filiżanek do kawy/herbaty, ceramicznych talerzy przekąskowych, metalowych sztućców, metalowych łyżeczek do kawy/herbaty, serwetek papierowych</w:t>
      </w:r>
      <w:r w:rsidR="00B770AD" w:rsidRPr="00D2727F">
        <w:rPr>
          <w:rFonts w:asciiTheme="minorHAnsi" w:eastAsiaTheme="minorEastAsia" w:hAnsiTheme="minorHAnsi" w:cs="Arial"/>
          <w:sz w:val="22"/>
          <w:szCs w:val="22"/>
        </w:rPr>
        <w:t xml:space="preserve"> lub materiałowych</w:t>
      </w:r>
      <w:r w:rsidR="006F0CF6" w:rsidRPr="00D2727F">
        <w:rPr>
          <w:rFonts w:asciiTheme="minorHAnsi" w:eastAsiaTheme="minorEastAsia" w:hAnsiTheme="minorHAnsi" w:cs="Arial"/>
          <w:sz w:val="22"/>
          <w:szCs w:val="22"/>
        </w:rPr>
        <w:t xml:space="preserve">. </w:t>
      </w:r>
    </w:p>
    <w:p w14:paraId="7DBE758F" w14:textId="77777777" w:rsidR="006F0CF6" w:rsidRDefault="006F0CF6" w:rsidP="00D2727F">
      <w:pPr>
        <w:pStyle w:val="Style5"/>
        <w:widowControl/>
        <w:numPr>
          <w:ilvl w:val="2"/>
          <w:numId w:val="35"/>
        </w:numPr>
        <w:spacing w:line="360" w:lineRule="auto"/>
        <w:ind w:left="2127" w:right="568" w:hanging="709"/>
        <w:rPr>
          <w:rFonts w:asciiTheme="minorHAnsi" w:hAnsiTheme="minorHAnsi"/>
          <w:sz w:val="22"/>
          <w:szCs w:val="22"/>
        </w:rPr>
      </w:pPr>
      <w:r w:rsidRPr="00021AD4">
        <w:rPr>
          <w:rFonts w:asciiTheme="minorHAnsi" w:hAnsiTheme="minorHAnsi"/>
          <w:sz w:val="22"/>
          <w:szCs w:val="22"/>
        </w:rPr>
        <w:t>W</w:t>
      </w:r>
      <w:r w:rsidR="004E7F6F" w:rsidRPr="00021AD4">
        <w:rPr>
          <w:rFonts w:asciiTheme="minorHAnsi" w:hAnsiTheme="minorHAnsi"/>
          <w:sz w:val="22"/>
          <w:szCs w:val="22"/>
        </w:rPr>
        <w:t>ykonawca</w:t>
      </w:r>
      <w:r w:rsidRPr="00021AD4">
        <w:rPr>
          <w:rFonts w:asciiTheme="minorHAnsi" w:hAnsiTheme="minorHAnsi"/>
          <w:sz w:val="22"/>
          <w:szCs w:val="22"/>
        </w:rPr>
        <w:t xml:space="preserve"> zobowiązuje się do przestrzegania przepisów </w:t>
      </w:r>
      <w:r w:rsidR="00ED4C21" w:rsidRPr="00021AD4">
        <w:rPr>
          <w:rFonts w:asciiTheme="minorHAnsi" w:hAnsiTheme="minorHAnsi"/>
          <w:sz w:val="22"/>
          <w:szCs w:val="22"/>
        </w:rPr>
        <w:t xml:space="preserve">wynikających z ustawy z dnia 25.08.2006 r. o bezpieczeństwie żywności i żywienia. </w:t>
      </w:r>
    </w:p>
    <w:p w14:paraId="0EB0DE85" w14:textId="77777777" w:rsidR="009568AC" w:rsidRDefault="006F0CF6" w:rsidP="00D2727F">
      <w:pPr>
        <w:pStyle w:val="Style5"/>
        <w:widowControl/>
        <w:numPr>
          <w:ilvl w:val="2"/>
          <w:numId w:val="35"/>
        </w:numPr>
        <w:spacing w:line="360" w:lineRule="auto"/>
        <w:ind w:left="2127" w:right="568" w:hanging="709"/>
        <w:rPr>
          <w:rFonts w:asciiTheme="minorHAnsi" w:hAnsiTheme="minorHAnsi"/>
          <w:sz w:val="22"/>
          <w:szCs w:val="22"/>
        </w:rPr>
      </w:pPr>
      <w:r w:rsidRPr="00021AD4">
        <w:rPr>
          <w:rFonts w:asciiTheme="minorHAnsi" w:hAnsiTheme="minorHAnsi"/>
          <w:sz w:val="22"/>
          <w:szCs w:val="22"/>
        </w:rPr>
        <w:t xml:space="preserve">Nie dopuszcza się stosowania zastawy plastikowej, sztućców z tworzywa sztucznego oraz fabrycznych tekturowych opakowań w przypadku podawania produktów takich jak: cukier, mleko, soki. </w:t>
      </w:r>
    </w:p>
    <w:p w14:paraId="325559A0" w14:textId="2C17C85A" w:rsidR="006F0CF6" w:rsidRDefault="009568AC" w:rsidP="00D2727F">
      <w:pPr>
        <w:pStyle w:val="Style5"/>
        <w:widowControl/>
        <w:numPr>
          <w:ilvl w:val="2"/>
          <w:numId w:val="35"/>
        </w:numPr>
        <w:spacing w:line="360" w:lineRule="auto"/>
        <w:ind w:left="2127" w:right="568" w:hanging="709"/>
        <w:rPr>
          <w:rFonts w:asciiTheme="minorHAnsi" w:hAnsiTheme="minorHAnsi"/>
          <w:sz w:val="22"/>
          <w:szCs w:val="22"/>
        </w:rPr>
      </w:pPr>
      <w:r w:rsidRPr="00021AD4">
        <w:rPr>
          <w:rFonts w:asciiTheme="minorHAnsi" w:hAnsiTheme="minorHAnsi"/>
          <w:sz w:val="22"/>
          <w:szCs w:val="22"/>
        </w:rPr>
        <w:t>W przypad</w:t>
      </w:r>
      <w:r w:rsidR="006605A5" w:rsidRPr="00021AD4">
        <w:rPr>
          <w:rFonts w:asciiTheme="minorHAnsi" w:hAnsiTheme="minorHAnsi"/>
          <w:sz w:val="22"/>
          <w:szCs w:val="22"/>
        </w:rPr>
        <w:t>kach</w:t>
      </w:r>
      <w:r w:rsidR="00D9406E" w:rsidRPr="00021AD4">
        <w:rPr>
          <w:rFonts w:asciiTheme="minorHAnsi" w:hAnsiTheme="minorHAnsi"/>
          <w:sz w:val="22"/>
          <w:szCs w:val="22"/>
        </w:rPr>
        <w:t xml:space="preserve">, </w:t>
      </w:r>
      <w:r w:rsidR="00BE2BA5" w:rsidRPr="00021AD4">
        <w:rPr>
          <w:rFonts w:asciiTheme="minorHAnsi" w:hAnsiTheme="minorHAnsi"/>
          <w:sz w:val="22"/>
          <w:szCs w:val="22"/>
        </w:rPr>
        <w:t xml:space="preserve">gdy </w:t>
      </w:r>
      <w:r w:rsidR="006605A5" w:rsidRPr="00021AD4">
        <w:rPr>
          <w:rFonts w:asciiTheme="minorHAnsi" w:hAnsiTheme="minorHAnsi"/>
          <w:sz w:val="22"/>
          <w:szCs w:val="22"/>
        </w:rPr>
        <w:t xml:space="preserve">zajdzie konieczność </w:t>
      </w:r>
      <w:r w:rsidRPr="00021AD4">
        <w:rPr>
          <w:rFonts w:asciiTheme="minorHAnsi" w:hAnsiTheme="minorHAnsi"/>
          <w:sz w:val="22"/>
          <w:szCs w:val="22"/>
        </w:rPr>
        <w:t>zachowania reżimu sanitarnego</w:t>
      </w:r>
      <w:r w:rsidR="006605A5" w:rsidRPr="00021AD4">
        <w:rPr>
          <w:rFonts w:asciiTheme="minorHAnsi" w:hAnsiTheme="minorHAnsi"/>
          <w:sz w:val="22"/>
          <w:szCs w:val="22"/>
        </w:rPr>
        <w:t xml:space="preserve"> </w:t>
      </w:r>
      <w:r w:rsidRPr="00021AD4">
        <w:rPr>
          <w:rFonts w:asciiTheme="minorHAnsi" w:hAnsiTheme="minorHAnsi"/>
          <w:sz w:val="22"/>
          <w:szCs w:val="22"/>
        </w:rPr>
        <w:t xml:space="preserve">Wykonawca ma obowiązek </w:t>
      </w:r>
      <w:r w:rsidR="006605A5" w:rsidRPr="00021AD4">
        <w:rPr>
          <w:rFonts w:asciiTheme="minorHAnsi" w:hAnsiTheme="minorHAnsi"/>
          <w:sz w:val="22"/>
          <w:szCs w:val="22"/>
        </w:rPr>
        <w:t xml:space="preserve">uwzględnienia tych kwestii przy </w:t>
      </w:r>
      <w:r w:rsidR="00D7057C" w:rsidRPr="00021AD4">
        <w:rPr>
          <w:rFonts w:asciiTheme="minorHAnsi" w:hAnsiTheme="minorHAnsi"/>
          <w:sz w:val="22"/>
          <w:szCs w:val="22"/>
        </w:rPr>
        <w:t>przygotowaniu Zamówienia</w:t>
      </w:r>
      <w:r w:rsidR="006605A5" w:rsidRPr="00021AD4">
        <w:rPr>
          <w:rFonts w:asciiTheme="minorHAnsi" w:hAnsiTheme="minorHAnsi"/>
          <w:sz w:val="22"/>
          <w:szCs w:val="22"/>
        </w:rPr>
        <w:t xml:space="preserve"> </w:t>
      </w:r>
      <w:r w:rsidRPr="00021AD4">
        <w:rPr>
          <w:rFonts w:asciiTheme="minorHAnsi" w:hAnsiTheme="minorHAnsi"/>
          <w:sz w:val="22"/>
          <w:szCs w:val="22"/>
        </w:rPr>
        <w:t xml:space="preserve">np. poprzez pakowanie kanapek w oddzielnych pojemnikach. </w:t>
      </w:r>
      <w:r w:rsidR="00E20693" w:rsidRPr="00021AD4">
        <w:rPr>
          <w:rFonts w:asciiTheme="minorHAnsi" w:hAnsiTheme="minorHAnsi"/>
          <w:sz w:val="22"/>
          <w:szCs w:val="22"/>
        </w:rPr>
        <w:t xml:space="preserve">Szczegóły dotyczące sposobu realizacji </w:t>
      </w:r>
      <w:r w:rsidR="00993B02" w:rsidRPr="00021AD4">
        <w:rPr>
          <w:rFonts w:asciiTheme="minorHAnsi" w:hAnsiTheme="minorHAnsi"/>
          <w:sz w:val="22"/>
          <w:szCs w:val="22"/>
        </w:rPr>
        <w:t>Z</w:t>
      </w:r>
      <w:r w:rsidR="00E20693" w:rsidRPr="00021AD4">
        <w:rPr>
          <w:rFonts w:asciiTheme="minorHAnsi" w:hAnsiTheme="minorHAnsi"/>
          <w:sz w:val="22"/>
          <w:szCs w:val="22"/>
        </w:rPr>
        <w:t>amówienia w tym przypadku, będą uzgadniane pomiędzy Wykonawcą a Zamawiającym.</w:t>
      </w:r>
    </w:p>
    <w:p w14:paraId="0F5C29A4" w14:textId="77777777" w:rsidR="006F0CF6" w:rsidRDefault="006F0CF6" w:rsidP="00D2727F">
      <w:pPr>
        <w:pStyle w:val="Style5"/>
        <w:widowControl/>
        <w:numPr>
          <w:ilvl w:val="2"/>
          <w:numId w:val="35"/>
        </w:numPr>
        <w:spacing w:line="360" w:lineRule="auto"/>
        <w:ind w:left="2127" w:right="568" w:hanging="709"/>
        <w:rPr>
          <w:rFonts w:asciiTheme="minorHAnsi" w:hAnsiTheme="minorHAnsi"/>
          <w:sz w:val="22"/>
          <w:szCs w:val="22"/>
        </w:rPr>
      </w:pPr>
      <w:r w:rsidRPr="00021AD4">
        <w:rPr>
          <w:rFonts w:asciiTheme="minorHAnsi" w:hAnsiTheme="minorHAnsi"/>
          <w:sz w:val="22"/>
          <w:szCs w:val="22"/>
        </w:rPr>
        <w:t xml:space="preserve">W przypadku termosów elektrycznych Wykonawca zwróci szczególną uwagę na ich przeznaczenie (wymagany opis zawartości), zapach i stan techniczny.  </w:t>
      </w:r>
    </w:p>
    <w:p w14:paraId="5DB63C3D" w14:textId="7D5CA7E7" w:rsidR="006F0CF6" w:rsidRDefault="006F0CF6" w:rsidP="00D2727F">
      <w:pPr>
        <w:pStyle w:val="Style5"/>
        <w:widowControl/>
        <w:numPr>
          <w:ilvl w:val="2"/>
          <w:numId w:val="35"/>
        </w:numPr>
        <w:spacing w:line="360" w:lineRule="auto"/>
        <w:ind w:left="2127" w:right="568" w:hanging="709"/>
        <w:rPr>
          <w:rFonts w:asciiTheme="minorHAnsi" w:hAnsiTheme="minorHAnsi"/>
          <w:sz w:val="22"/>
          <w:szCs w:val="22"/>
        </w:rPr>
      </w:pPr>
      <w:r w:rsidRPr="00021AD4">
        <w:rPr>
          <w:rFonts w:asciiTheme="minorHAnsi" w:hAnsiTheme="minorHAnsi"/>
          <w:sz w:val="22"/>
          <w:szCs w:val="22"/>
        </w:rPr>
        <w:t>Wykonawca, zobowiązuje się do dostarczania we własnym zakresie urządzeń grzewczych w formie podgrzewaczy tylko elektrycznych (</w:t>
      </w:r>
      <w:r w:rsidR="00D7057C" w:rsidRPr="00021AD4">
        <w:rPr>
          <w:rFonts w:asciiTheme="minorHAnsi" w:hAnsiTheme="minorHAnsi"/>
          <w:sz w:val="22"/>
          <w:szCs w:val="22"/>
        </w:rPr>
        <w:t>niegenerujących</w:t>
      </w:r>
      <w:r w:rsidRPr="00021AD4">
        <w:rPr>
          <w:rFonts w:asciiTheme="minorHAnsi" w:hAnsiTheme="minorHAnsi"/>
          <w:sz w:val="22"/>
          <w:szCs w:val="22"/>
        </w:rPr>
        <w:t xml:space="preserve"> dymu ze względu na bezpieczeństwo pożarowe). Podgrzewacze używane na terenie Zamawiającego będą we właściwym stanie technicznym z</w:t>
      </w:r>
      <w:r w:rsidR="00E20693" w:rsidRPr="00021AD4">
        <w:rPr>
          <w:rFonts w:asciiTheme="minorHAnsi" w:hAnsiTheme="minorHAnsi"/>
          <w:sz w:val="22"/>
          <w:szCs w:val="22"/>
        </w:rPr>
        <w:t xml:space="preserve"> oznaczeniami</w:t>
      </w:r>
      <w:r w:rsidRPr="00021AD4">
        <w:rPr>
          <w:rFonts w:asciiTheme="minorHAnsi" w:hAnsiTheme="minorHAnsi"/>
          <w:sz w:val="22"/>
          <w:szCs w:val="22"/>
        </w:rPr>
        <w:t xml:space="preserve"> wskazującymi na przeprowadzane kontrole (naklejki serwisowe). </w:t>
      </w:r>
    </w:p>
    <w:p w14:paraId="3331CAD3" w14:textId="77777777" w:rsidR="006F0CF6" w:rsidRPr="00021AD4" w:rsidRDefault="006F0CF6" w:rsidP="00D2727F">
      <w:pPr>
        <w:pStyle w:val="Style5"/>
        <w:widowControl/>
        <w:numPr>
          <w:ilvl w:val="2"/>
          <w:numId w:val="35"/>
        </w:numPr>
        <w:spacing w:line="360" w:lineRule="auto"/>
        <w:ind w:left="2127" w:right="568" w:hanging="709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 w:cstheme="minorHAnsi"/>
          <w:sz w:val="22"/>
          <w:szCs w:val="22"/>
        </w:rPr>
        <w:t xml:space="preserve">Wykonawca zapewnieni czystą i estetyczną bieliznę gastronomiczną w stosownych barwach, nieuszkodzoną i wyprasowaną. </w:t>
      </w:r>
    </w:p>
    <w:p w14:paraId="183ED241" w14:textId="232D1448" w:rsidR="006F0CF6" w:rsidRPr="00021AD4" w:rsidRDefault="006F0CF6" w:rsidP="00D2727F">
      <w:pPr>
        <w:pStyle w:val="Style5"/>
        <w:widowControl/>
        <w:numPr>
          <w:ilvl w:val="2"/>
          <w:numId w:val="35"/>
        </w:numPr>
        <w:spacing w:line="360" w:lineRule="auto"/>
        <w:ind w:left="2127" w:right="568" w:hanging="709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 w:cstheme="minorHAnsi"/>
          <w:sz w:val="22"/>
          <w:szCs w:val="22"/>
        </w:rPr>
        <w:t>Wykonawca jest zobowiązany do zabezpieczenia całości sprzętu niezbędnego do realizacji przedmiotowych usług i utrzymania go w sprawności technicznej.</w:t>
      </w:r>
    </w:p>
    <w:p w14:paraId="3D14B3AC" w14:textId="77777777" w:rsidR="006F0CF6" w:rsidRPr="00021AD4" w:rsidRDefault="006F0CF6" w:rsidP="00D2727F">
      <w:pPr>
        <w:pStyle w:val="Style5"/>
        <w:widowControl/>
        <w:numPr>
          <w:ilvl w:val="2"/>
          <w:numId w:val="35"/>
        </w:numPr>
        <w:spacing w:line="360" w:lineRule="auto"/>
        <w:ind w:left="2127" w:right="568" w:hanging="709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 w:cstheme="minorHAnsi"/>
          <w:sz w:val="22"/>
          <w:szCs w:val="22"/>
        </w:rPr>
        <w:t xml:space="preserve">Wykonawca ponosi odpowiedzialność za odpowiednie zabezpieczenie sprzętu przed kradzieżą. Zamawiający nie ponosi odpowiedzialności za sprzęt Wykonawcy. </w:t>
      </w:r>
    </w:p>
    <w:p w14:paraId="5E3D9FD4" w14:textId="65260282" w:rsidR="006F0CF6" w:rsidRPr="00021AD4" w:rsidRDefault="006F0CF6" w:rsidP="00D2727F">
      <w:pPr>
        <w:pStyle w:val="Style5"/>
        <w:widowControl/>
        <w:numPr>
          <w:ilvl w:val="2"/>
          <w:numId w:val="35"/>
        </w:numPr>
        <w:spacing w:line="360" w:lineRule="auto"/>
        <w:ind w:left="2127" w:right="568" w:hanging="709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 w:cstheme="minorHAnsi"/>
          <w:sz w:val="22"/>
          <w:szCs w:val="22"/>
        </w:rPr>
        <w:t>Sprzęt powinien być zgodny z normami ochrony środowiska i przepisami dotyczącymi jego użytkowania.</w:t>
      </w:r>
    </w:p>
    <w:p w14:paraId="7D2979C1" w14:textId="09E91391" w:rsidR="006F0CF6" w:rsidRPr="00021AD4" w:rsidRDefault="006F0CF6" w:rsidP="00D2727F">
      <w:pPr>
        <w:pStyle w:val="Style5"/>
        <w:widowControl/>
        <w:numPr>
          <w:ilvl w:val="2"/>
          <w:numId w:val="35"/>
        </w:numPr>
        <w:spacing w:line="360" w:lineRule="auto"/>
        <w:ind w:left="2127" w:right="568" w:hanging="709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 w:cstheme="minorHAnsi"/>
          <w:sz w:val="22"/>
          <w:szCs w:val="22"/>
        </w:rPr>
        <w:t>Z uwagi na priorytetowy charakter usług</w:t>
      </w:r>
      <w:r w:rsidR="00C61181" w:rsidRPr="00021AD4">
        <w:rPr>
          <w:rFonts w:asciiTheme="minorHAnsi" w:hAnsiTheme="minorHAnsi" w:cstheme="minorHAnsi"/>
          <w:sz w:val="22"/>
          <w:szCs w:val="22"/>
        </w:rPr>
        <w:t>,</w:t>
      </w:r>
      <w:r w:rsidRPr="00021AD4">
        <w:rPr>
          <w:rFonts w:asciiTheme="minorHAnsi" w:hAnsiTheme="minorHAnsi" w:cstheme="minorHAnsi"/>
          <w:sz w:val="22"/>
          <w:szCs w:val="22"/>
        </w:rPr>
        <w:t xml:space="preserve"> Wykonawca będzie gwarantow</w:t>
      </w:r>
      <w:r w:rsidR="00F878DD" w:rsidRPr="00021AD4">
        <w:rPr>
          <w:rFonts w:asciiTheme="minorHAnsi" w:hAnsiTheme="minorHAnsi" w:cstheme="minorHAnsi"/>
          <w:sz w:val="22"/>
          <w:szCs w:val="22"/>
        </w:rPr>
        <w:t xml:space="preserve">ał </w:t>
      </w:r>
      <w:r w:rsidR="00D7057C" w:rsidRPr="00021AD4">
        <w:rPr>
          <w:rFonts w:asciiTheme="minorHAnsi" w:hAnsiTheme="minorHAnsi" w:cstheme="minorHAnsi"/>
          <w:sz w:val="22"/>
          <w:szCs w:val="22"/>
        </w:rPr>
        <w:t>najwyższą jakość</w:t>
      </w:r>
      <w:r w:rsidR="00F878DD" w:rsidRPr="00021AD4">
        <w:rPr>
          <w:rFonts w:asciiTheme="minorHAnsi" w:hAnsiTheme="minorHAnsi" w:cstheme="minorHAnsi"/>
          <w:sz w:val="22"/>
          <w:szCs w:val="22"/>
        </w:rPr>
        <w:t>, sterylność,</w:t>
      </w:r>
      <w:r w:rsidRPr="00021AD4">
        <w:rPr>
          <w:rFonts w:asciiTheme="minorHAnsi" w:hAnsiTheme="minorHAnsi" w:cstheme="minorHAnsi"/>
          <w:sz w:val="22"/>
          <w:szCs w:val="22"/>
        </w:rPr>
        <w:t xml:space="preserve"> czystość i standard sprzętu oraz wyposażenia.</w:t>
      </w:r>
    </w:p>
    <w:p w14:paraId="3B30D6FA" w14:textId="77777777" w:rsidR="00F84F67" w:rsidRPr="00021AD4" w:rsidRDefault="00F84F67" w:rsidP="00D2727F">
      <w:pPr>
        <w:pStyle w:val="Style5"/>
        <w:widowControl/>
        <w:numPr>
          <w:ilvl w:val="2"/>
          <w:numId w:val="35"/>
        </w:numPr>
        <w:spacing w:line="360" w:lineRule="auto"/>
        <w:ind w:left="2127" w:right="568" w:hanging="709"/>
        <w:rPr>
          <w:rFonts w:asciiTheme="minorHAnsi" w:hAnsiTheme="minorHAnsi" w:cstheme="minorHAnsi"/>
          <w:sz w:val="22"/>
          <w:szCs w:val="22"/>
        </w:rPr>
      </w:pPr>
      <w:r w:rsidRPr="00021AD4">
        <w:rPr>
          <w:rFonts w:asciiTheme="minorHAnsi" w:hAnsiTheme="minorHAnsi" w:cstheme="minorHAnsi"/>
          <w:sz w:val="22"/>
          <w:szCs w:val="22"/>
        </w:rPr>
        <w:t>Osoby zajmujące się realizacją dostawy usługi powinny być ubrane w schludną, czystą i estetyczną odzież firmową z logo Wykonawcy. Ich wizerunek powinien być nienaganny. Usługa powinna być realizowana w rękawiczkach ochronnych.</w:t>
      </w:r>
    </w:p>
    <w:p w14:paraId="4F1AB9FB" w14:textId="77777777" w:rsidR="00021AD4" w:rsidRPr="00021AD4" w:rsidRDefault="00021AD4" w:rsidP="00021AD4">
      <w:pPr>
        <w:pStyle w:val="Style5"/>
        <w:widowControl/>
        <w:spacing w:line="360" w:lineRule="auto"/>
        <w:ind w:left="2127" w:right="568"/>
        <w:rPr>
          <w:rFonts w:asciiTheme="minorHAnsi" w:hAnsiTheme="minorHAnsi"/>
          <w:sz w:val="22"/>
          <w:szCs w:val="22"/>
        </w:rPr>
      </w:pPr>
    </w:p>
    <w:p w14:paraId="5BB40405" w14:textId="77777777" w:rsidR="00DE0077" w:rsidRPr="001039BE" w:rsidRDefault="00DE0077" w:rsidP="00DE0077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right="568"/>
        <w:jc w:val="both"/>
        <w:outlineLvl w:val="1"/>
        <w:rPr>
          <w:rFonts w:cs="Arial"/>
          <w:vanish/>
          <w:sz w:val="22"/>
          <w:szCs w:val="22"/>
        </w:rPr>
      </w:pPr>
    </w:p>
    <w:p w14:paraId="240B0D6F" w14:textId="77777777" w:rsidR="00DE0077" w:rsidRPr="001039BE" w:rsidRDefault="00DE0077" w:rsidP="00DE0077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right="568"/>
        <w:jc w:val="both"/>
        <w:outlineLvl w:val="1"/>
        <w:rPr>
          <w:rFonts w:cs="Arial"/>
          <w:vanish/>
          <w:sz w:val="22"/>
          <w:szCs w:val="22"/>
        </w:rPr>
      </w:pPr>
    </w:p>
    <w:p w14:paraId="570F1817" w14:textId="77777777" w:rsidR="00DE0077" w:rsidRPr="001039BE" w:rsidRDefault="00DE0077" w:rsidP="00DE0077">
      <w:pPr>
        <w:pStyle w:val="Akapitzlist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right="568"/>
        <w:jc w:val="both"/>
        <w:outlineLvl w:val="1"/>
        <w:rPr>
          <w:rFonts w:cs="Arial"/>
          <w:vanish/>
          <w:sz w:val="22"/>
          <w:szCs w:val="22"/>
        </w:rPr>
      </w:pPr>
    </w:p>
    <w:p w14:paraId="791C101B" w14:textId="77777777" w:rsidR="00DE0077" w:rsidRPr="001039BE" w:rsidRDefault="00DE0077" w:rsidP="00DE0077">
      <w:pPr>
        <w:pStyle w:val="Akapitzlist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right="568"/>
        <w:jc w:val="both"/>
        <w:outlineLvl w:val="1"/>
        <w:rPr>
          <w:rFonts w:cs="Arial"/>
          <w:vanish/>
          <w:sz w:val="22"/>
          <w:szCs w:val="22"/>
        </w:rPr>
      </w:pPr>
    </w:p>
    <w:p w14:paraId="44A2CF46" w14:textId="53288EA6" w:rsidR="00D809D0" w:rsidRPr="001039BE" w:rsidRDefault="006F0CF6" w:rsidP="00D2727F">
      <w:pPr>
        <w:pStyle w:val="Akapitzlist"/>
        <w:numPr>
          <w:ilvl w:val="1"/>
          <w:numId w:val="35"/>
        </w:numPr>
        <w:autoSpaceDE w:val="0"/>
        <w:autoSpaceDN w:val="0"/>
        <w:adjustRightInd w:val="0"/>
        <w:spacing w:line="360" w:lineRule="auto"/>
        <w:ind w:left="1418" w:right="568" w:hanging="567"/>
        <w:jc w:val="both"/>
        <w:outlineLvl w:val="1"/>
        <w:rPr>
          <w:rFonts w:asciiTheme="minorHAnsi" w:hAnsiTheme="minorHAnsi" w:cstheme="minorHAnsi"/>
          <w:sz w:val="22"/>
          <w:szCs w:val="22"/>
        </w:rPr>
      </w:pPr>
      <w:r w:rsidRPr="001039BE">
        <w:rPr>
          <w:rFonts w:asciiTheme="minorHAnsi" w:hAnsiTheme="minorHAnsi" w:cstheme="minorHAnsi"/>
          <w:sz w:val="22"/>
          <w:szCs w:val="22"/>
        </w:rPr>
        <w:t>Ogólne wymagania dotyczące obsługi kelnerskiej</w:t>
      </w:r>
      <w:r w:rsidR="00D809D0" w:rsidRPr="001039BE">
        <w:rPr>
          <w:rFonts w:asciiTheme="minorHAnsi" w:hAnsiTheme="minorHAnsi" w:cstheme="minorHAnsi"/>
          <w:sz w:val="22"/>
          <w:szCs w:val="22"/>
        </w:rPr>
        <w:t>.</w:t>
      </w:r>
    </w:p>
    <w:p w14:paraId="34F686D3" w14:textId="55E8FC5D" w:rsidR="00D809D0" w:rsidRPr="008C49D9" w:rsidRDefault="00D809D0" w:rsidP="00D2727F">
      <w:pPr>
        <w:pStyle w:val="Akapitzlist"/>
        <w:numPr>
          <w:ilvl w:val="2"/>
          <w:numId w:val="35"/>
        </w:numPr>
        <w:autoSpaceDE w:val="0"/>
        <w:autoSpaceDN w:val="0"/>
        <w:adjustRightInd w:val="0"/>
        <w:spacing w:line="360" w:lineRule="auto"/>
        <w:ind w:left="2127" w:right="568" w:hanging="709"/>
        <w:jc w:val="both"/>
        <w:outlineLvl w:val="1"/>
        <w:rPr>
          <w:rFonts w:asciiTheme="minorHAnsi" w:eastAsiaTheme="minorEastAsia" w:hAnsiTheme="minorHAnsi" w:cstheme="minorHAnsi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Kelner powinien świadczyć usługę w sposób profesjonalny, kulturalny, zgodny z zasadami sztuki kelnerskiej, ze szczególną dbałością o estetykę serwowanych </w:t>
      </w:r>
      <w:r w:rsidRPr="008C49D9">
        <w:rPr>
          <w:rFonts w:asciiTheme="minorHAnsi" w:eastAsiaTheme="minorEastAsia" w:hAnsiTheme="minorHAnsi" w:cstheme="minorHAnsi"/>
          <w:sz w:val="22"/>
          <w:szCs w:val="22"/>
        </w:rPr>
        <w:t>potraw</w:t>
      </w:r>
      <w:r w:rsidR="00BE0265" w:rsidRPr="008C49D9">
        <w:rPr>
          <w:rFonts w:asciiTheme="minorHAnsi" w:eastAsiaTheme="minorEastAsia" w:hAnsiTheme="minorHAnsi" w:cstheme="minorHAnsi"/>
          <w:sz w:val="22"/>
          <w:szCs w:val="22"/>
        </w:rPr>
        <w:t>.</w:t>
      </w:r>
    </w:p>
    <w:p w14:paraId="709F10AF" w14:textId="77777777" w:rsidR="00D809D0" w:rsidRPr="008C49D9" w:rsidRDefault="00D809D0" w:rsidP="00D2727F">
      <w:pPr>
        <w:pStyle w:val="Akapitzlist"/>
        <w:numPr>
          <w:ilvl w:val="2"/>
          <w:numId w:val="35"/>
        </w:numPr>
        <w:autoSpaceDE w:val="0"/>
        <w:autoSpaceDN w:val="0"/>
        <w:adjustRightInd w:val="0"/>
        <w:spacing w:line="360" w:lineRule="auto"/>
        <w:ind w:left="2127" w:right="568" w:hanging="709"/>
        <w:jc w:val="both"/>
        <w:outlineLvl w:val="1"/>
        <w:rPr>
          <w:rFonts w:asciiTheme="minorHAnsi" w:eastAsiaTheme="minorEastAsia" w:hAnsiTheme="minorHAnsi" w:cstheme="minorHAnsi"/>
          <w:sz w:val="22"/>
          <w:szCs w:val="22"/>
        </w:rPr>
      </w:pPr>
      <w:r w:rsidRPr="008C49D9">
        <w:rPr>
          <w:rFonts w:asciiTheme="minorHAnsi" w:eastAsiaTheme="minorEastAsia" w:hAnsiTheme="minorHAnsi" w:cstheme="minorHAnsi"/>
          <w:sz w:val="22"/>
          <w:szCs w:val="22"/>
        </w:rPr>
        <w:t>Wymagany ubiór dla osób świadczących usługę to gładka biała koszula i gładkie ciemne spodnie lub spódnica o stosownej długości (do kolan) dla kobiet. Szczegóły ubioru mogą być zmienione na podstawie pisemnego uzgodnienia Wykonawcy i Zamawiającego.</w:t>
      </w:r>
    </w:p>
    <w:p w14:paraId="21500715" w14:textId="3B7616FB" w:rsidR="006F0CF6" w:rsidRPr="008C49D9" w:rsidRDefault="00D809D0" w:rsidP="00D2727F">
      <w:pPr>
        <w:pStyle w:val="Akapitzlist"/>
        <w:numPr>
          <w:ilvl w:val="2"/>
          <w:numId w:val="35"/>
        </w:numPr>
        <w:autoSpaceDE w:val="0"/>
        <w:autoSpaceDN w:val="0"/>
        <w:adjustRightInd w:val="0"/>
        <w:spacing w:line="360" w:lineRule="auto"/>
        <w:ind w:left="2127" w:right="568" w:hanging="709"/>
        <w:jc w:val="both"/>
        <w:outlineLvl w:val="1"/>
        <w:rPr>
          <w:rFonts w:asciiTheme="minorHAnsi" w:eastAsiaTheme="minorEastAsia" w:hAnsiTheme="minorHAnsi" w:cstheme="minorHAnsi"/>
          <w:sz w:val="22"/>
          <w:szCs w:val="22"/>
        </w:rPr>
      </w:pPr>
      <w:r w:rsidRPr="008C49D9">
        <w:rPr>
          <w:rFonts w:asciiTheme="minorHAnsi" w:eastAsiaTheme="minorEastAsia" w:hAnsiTheme="minorHAnsi" w:cstheme="minorHAnsi"/>
          <w:sz w:val="22"/>
          <w:szCs w:val="22"/>
        </w:rPr>
        <w:t xml:space="preserve">Osoby świadczące obsługę kelnerską jak i pozostały personel Wykonawcy zobowiązani są do przestrzegania zasad poufności pod rygorem kar umownych i odpowiedzialności odszkodowawczej. Obsługa powinna być świadczona w sposób </w:t>
      </w:r>
      <w:r w:rsidR="00D7057C" w:rsidRPr="008C49D9">
        <w:rPr>
          <w:rFonts w:asciiTheme="minorHAnsi" w:eastAsiaTheme="minorEastAsia" w:hAnsiTheme="minorHAnsi" w:cstheme="minorHAnsi"/>
          <w:sz w:val="22"/>
          <w:szCs w:val="22"/>
        </w:rPr>
        <w:t>niewpływający</w:t>
      </w:r>
      <w:r w:rsidRPr="008C49D9">
        <w:rPr>
          <w:rFonts w:asciiTheme="minorHAnsi" w:eastAsiaTheme="minorEastAsia" w:hAnsiTheme="minorHAnsi" w:cstheme="minorHAnsi"/>
          <w:sz w:val="22"/>
          <w:szCs w:val="22"/>
        </w:rPr>
        <w:t xml:space="preserve"> na pracę uczestników spotkań.</w:t>
      </w:r>
    </w:p>
    <w:p w14:paraId="162C6DB3" w14:textId="77777777" w:rsidR="008D2FD7" w:rsidRPr="008D2FD7" w:rsidRDefault="008D2FD7" w:rsidP="00F852C5">
      <w:pPr>
        <w:autoSpaceDE w:val="0"/>
        <w:autoSpaceDN w:val="0"/>
        <w:adjustRightInd w:val="0"/>
        <w:spacing w:line="240" w:lineRule="auto"/>
        <w:ind w:right="568"/>
        <w:jc w:val="both"/>
        <w:outlineLvl w:val="1"/>
        <w:rPr>
          <w:rStyle w:val="FontStyle57"/>
          <w:rFonts w:asciiTheme="minorHAnsi" w:hAnsiTheme="minorHAnsi"/>
          <w:b/>
        </w:rPr>
      </w:pPr>
    </w:p>
    <w:p w14:paraId="417920ED" w14:textId="77777777" w:rsidR="008D2FD7" w:rsidRPr="001039BE" w:rsidRDefault="008D2FD7" w:rsidP="001039BE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right="568" w:hanging="426"/>
        <w:jc w:val="both"/>
        <w:outlineLvl w:val="1"/>
        <w:rPr>
          <w:rStyle w:val="FontStyle57"/>
          <w:rFonts w:asciiTheme="minorHAnsi" w:hAnsiTheme="minorHAnsi"/>
          <w:b/>
        </w:rPr>
      </w:pPr>
      <w:r w:rsidRPr="008D2FD7">
        <w:rPr>
          <w:rStyle w:val="FontStyle57"/>
          <w:rFonts w:asciiTheme="minorHAnsi" w:hAnsiTheme="minorHAnsi"/>
          <w:b/>
        </w:rPr>
        <w:t xml:space="preserve"> </w:t>
      </w:r>
      <w:r w:rsidRPr="001039BE">
        <w:rPr>
          <w:rStyle w:val="FontStyle57"/>
          <w:rFonts w:asciiTheme="minorHAnsi" w:hAnsiTheme="minorHAnsi"/>
          <w:b/>
        </w:rPr>
        <w:t>SZCZEGÓŁOWE WYMAGANIA DOTYCZĄCE REALIZACJI PRAC</w:t>
      </w:r>
    </w:p>
    <w:p w14:paraId="5EF10714" w14:textId="77777777" w:rsidR="008D2FD7" w:rsidRPr="008D2FD7" w:rsidRDefault="008D2FD7" w:rsidP="008D2FD7">
      <w:pPr>
        <w:pStyle w:val="Akapitzlist"/>
        <w:autoSpaceDE w:val="0"/>
        <w:autoSpaceDN w:val="0"/>
        <w:adjustRightInd w:val="0"/>
        <w:spacing w:line="360" w:lineRule="auto"/>
        <w:ind w:left="1080" w:right="568"/>
        <w:jc w:val="both"/>
        <w:outlineLvl w:val="1"/>
        <w:rPr>
          <w:rStyle w:val="FontStyle57"/>
          <w:rFonts w:asciiTheme="minorHAnsi" w:hAnsiTheme="minorHAnsi"/>
          <w:b/>
          <w:sz w:val="28"/>
          <w:szCs w:val="28"/>
        </w:rPr>
      </w:pPr>
    </w:p>
    <w:p w14:paraId="5FA96214" w14:textId="1BF8BF7A" w:rsidR="004D5398" w:rsidRDefault="008D2FD7" w:rsidP="00D2727F">
      <w:pPr>
        <w:pStyle w:val="Style5"/>
        <w:widowControl/>
        <w:numPr>
          <w:ilvl w:val="0"/>
          <w:numId w:val="35"/>
        </w:numPr>
        <w:tabs>
          <w:tab w:val="left" w:pos="709"/>
        </w:tabs>
        <w:spacing w:line="360" w:lineRule="auto"/>
        <w:ind w:left="993" w:right="568" w:hanging="426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  <w:r w:rsidRPr="001039BE">
        <w:rPr>
          <w:rStyle w:val="FontStyle57"/>
          <w:rFonts w:asciiTheme="minorHAnsi" w:hAnsiTheme="minorHAnsi"/>
          <w:b/>
          <w:sz w:val="22"/>
          <w:szCs w:val="22"/>
        </w:rPr>
        <w:t>Obowiązki Wykonawcy</w:t>
      </w:r>
    </w:p>
    <w:p w14:paraId="66B87A5C" w14:textId="77777777" w:rsidR="000F11D1" w:rsidRPr="001039BE" w:rsidRDefault="000F11D1" w:rsidP="005001D8">
      <w:pPr>
        <w:pStyle w:val="Romek"/>
        <w:numPr>
          <w:ilvl w:val="1"/>
          <w:numId w:val="36"/>
        </w:numPr>
        <w:tabs>
          <w:tab w:val="clear" w:pos="1418"/>
          <w:tab w:val="clear" w:pos="1985"/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Za jakość wykonywanych usług oraz ich zgodność z wymaganiami określonymi </w:t>
      </w:r>
      <w:r w:rsidRPr="001039BE">
        <w:rPr>
          <w:rFonts w:asciiTheme="minorHAnsi" w:hAnsiTheme="minorHAnsi" w:cs="Arial"/>
          <w:sz w:val="22"/>
          <w:szCs w:val="22"/>
        </w:rPr>
        <w:br/>
        <w:t>w niniejszej OPZ odpowiedzialny jest Wykonawca.</w:t>
      </w:r>
    </w:p>
    <w:p w14:paraId="7DB0433E" w14:textId="7ABB5E97" w:rsidR="000F11D1" w:rsidRPr="00BB2C92" w:rsidRDefault="00BB2C92" w:rsidP="005001D8">
      <w:pPr>
        <w:pStyle w:val="Romek"/>
        <w:numPr>
          <w:ilvl w:val="1"/>
          <w:numId w:val="36"/>
        </w:numPr>
        <w:tabs>
          <w:tab w:val="clear" w:pos="1418"/>
          <w:tab w:val="clear" w:pos="1985"/>
          <w:tab w:val="left" w:pos="-2977"/>
        </w:tabs>
        <w:spacing w:line="360" w:lineRule="auto"/>
        <w:ind w:left="1418" w:right="568" w:hanging="425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Wykonawca, w całym czasie trwania Umowy, zobowiązany jest spełniać wymagania sanitarno-epidemiologiczne dotyczące produkcji żywności i obrotu żywnością zgodnie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1039BE">
        <w:rPr>
          <w:rFonts w:asciiTheme="minorHAnsi" w:hAnsiTheme="minorHAnsi" w:cs="Arial"/>
          <w:sz w:val="22"/>
          <w:szCs w:val="22"/>
        </w:rPr>
        <w:t>z odpowiednimi przepisami w tym zakresie.</w:t>
      </w:r>
    </w:p>
    <w:p w14:paraId="32B3EAAB" w14:textId="77777777" w:rsidR="00BB2C92" w:rsidRPr="00BB2C92" w:rsidRDefault="00BB2C92" w:rsidP="005001D8">
      <w:pPr>
        <w:pStyle w:val="Akapitzlist"/>
        <w:numPr>
          <w:ilvl w:val="0"/>
          <w:numId w:val="15"/>
        </w:numPr>
        <w:tabs>
          <w:tab w:val="left" w:pos="-2977"/>
        </w:tabs>
        <w:spacing w:line="360" w:lineRule="auto"/>
        <w:ind w:left="1418" w:right="568" w:hanging="425"/>
        <w:contextualSpacing w:val="0"/>
        <w:jc w:val="both"/>
        <w:rPr>
          <w:rFonts w:asciiTheme="minorHAnsi" w:hAnsiTheme="minorHAnsi" w:cs="Arial"/>
          <w:vanish/>
          <w:sz w:val="22"/>
          <w:szCs w:val="22"/>
        </w:rPr>
      </w:pPr>
    </w:p>
    <w:p w14:paraId="6360897E" w14:textId="77777777" w:rsidR="00BB2C92" w:rsidRPr="00BB2C92" w:rsidRDefault="00BB2C92" w:rsidP="005001D8">
      <w:pPr>
        <w:pStyle w:val="Akapitzlist"/>
        <w:numPr>
          <w:ilvl w:val="0"/>
          <w:numId w:val="15"/>
        </w:numPr>
        <w:tabs>
          <w:tab w:val="left" w:pos="-2977"/>
        </w:tabs>
        <w:spacing w:line="360" w:lineRule="auto"/>
        <w:ind w:left="1418" w:right="568" w:hanging="425"/>
        <w:contextualSpacing w:val="0"/>
        <w:jc w:val="both"/>
        <w:rPr>
          <w:rFonts w:asciiTheme="minorHAnsi" w:hAnsiTheme="minorHAnsi" w:cs="Arial"/>
          <w:vanish/>
          <w:sz w:val="22"/>
          <w:szCs w:val="22"/>
        </w:rPr>
      </w:pPr>
    </w:p>
    <w:p w14:paraId="2ED69347" w14:textId="77777777" w:rsidR="00BB2C92" w:rsidRPr="00BB2C92" w:rsidRDefault="00BB2C92" w:rsidP="005001D8">
      <w:pPr>
        <w:pStyle w:val="Akapitzlist"/>
        <w:numPr>
          <w:ilvl w:val="1"/>
          <w:numId w:val="15"/>
        </w:numPr>
        <w:tabs>
          <w:tab w:val="left" w:pos="-2977"/>
        </w:tabs>
        <w:spacing w:line="360" w:lineRule="auto"/>
        <w:ind w:left="1418" w:right="568" w:hanging="425"/>
        <w:contextualSpacing w:val="0"/>
        <w:jc w:val="both"/>
        <w:rPr>
          <w:rFonts w:asciiTheme="minorHAnsi" w:hAnsiTheme="minorHAnsi" w:cs="Arial"/>
          <w:vanish/>
          <w:sz w:val="22"/>
          <w:szCs w:val="22"/>
        </w:rPr>
      </w:pPr>
    </w:p>
    <w:p w14:paraId="4A398F2F" w14:textId="77777777" w:rsidR="00BB2C92" w:rsidRPr="00BB2C92" w:rsidRDefault="00BB2C92" w:rsidP="005001D8">
      <w:pPr>
        <w:pStyle w:val="Akapitzlist"/>
        <w:numPr>
          <w:ilvl w:val="1"/>
          <w:numId w:val="15"/>
        </w:numPr>
        <w:tabs>
          <w:tab w:val="left" w:pos="-2977"/>
        </w:tabs>
        <w:spacing w:line="360" w:lineRule="auto"/>
        <w:ind w:left="1418" w:right="568" w:hanging="425"/>
        <w:contextualSpacing w:val="0"/>
        <w:jc w:val="both"/>
        <w:rPr>
          <w:rFonts w:asciiTheme="minorHAnsi" w:hAnsiTheme="minorHAnsi" w:cs="Arial"/>
          <w:vanish/>
          <w:sz w:val="22"/>
          <w:szCs w:val="22"/>
        </w:rPr>
      </w:pPr>
    </w:p>
    <w:p w14:paraId="77E5D2A7" w14:textId="0299F386" w:rsidR="00A22F45" w:rsidRPr="005001D8" w:rsidRDefault="00A22F45" w:rsidP="005001D8">
      <w:pPr>
        <w:pStyle w:val="Romek"/>
        <w:numPr>
          <w:ilvl w:val="1"/>
          <w:numId w:val="36"/>
        </w:numPr>
        <w:tabs>
          <w:tab w:val="clear" w:pos="1418"/>
          <w:tab w:val="clear" w:pos="1985"/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5001D8">
        <w:rPr>
          <w:rFonts w:asciiTheme="minorHAnsi" w:hAnsiTheme="minorHAnsi" w:cs="Arial"/>
          <w:sz w:val="22"/>
          <w:szCs w:val="22"/>
        </w:rPr>
        <w:t xml:space="preserve">Wykonawca zapewni obsługę cateringową przez osoby posiadające orzeczenie lekarskie dla celów sanitarno-epidemiologicznych o braku przeciwwskazań do wykonywania prac, przy </w:t>
      </w:r>
      <w:r w:rsidR="00D7057C" w:rsidRPr="005001D8">
        <w:rPr>
          <w:rFonts w:asciiTheme="minorHAnsi" w:hAnsiTheme="minorHAnsi" w:cs="Arial"/>
          <w:sz w:val="22"/>
          <w:szCs w:val="22"/>
        </w:rPr>
        <w:t>wykonywaniu, których</w:t>
      </w:r>
      <w:r w:rsidRPr="005001D8">
        <w:rPr>
          <w:rFonts w:asciiTheme="minorHAnsi" w:hAnsiTheme="minorHAnsi" w:cs="Arial"/>
          <w:sz w:val="22"/>
          <w:szCs w:val="22"/>
        </w:rPr>
        <w:t xml:space="preserve"> istnieje możliwość przeniesienia zakażenia na inne osoby, określone przepisami ustawy z dnia 5 grudnia 2008 r. o zapobieganiu oraz zwalczaniu zakażeń i chorób zakaźnych u ludzi (Dz. U. z 2008</w:t>
      </w:r>
      <w:r w:rsidR="008A7F5F" w:rsidRPr="005001D8">
        <w:rPr>
          <w:rFonts w:asciiTheme="minorHAnsi" w:hAnsiTheme="minorHAnsi" w:cs="Arial"/>
          <w:sz w:val="22"/>
          <w:szCs w:val="22"/>
        </w:rPr>
        <w:t xml:space="preserve"> </w:t>
      </w:r>
      <w:r w:rsidRPr="005001D8">
        <w:rPr>
          <w:rFonts w:asciiTheme="minorHAnsi" w:hAnsiTheme="minorHAnsi" w:cs="Arial"/>
          <w:sz w:val="22"/>
          <w:szCs w:val="22"/>
        </w:rPr>
        <w:t>r. Nr 234, poz. 1570 ze zm.).</w:t>
      </w:r>
    </w:p>
    <w:p w14:paraId="46CF3D25" w14:textId="77777777" w:rsidR="00A22F45" w:rsidRPr="001039BE" w:rsidRDefault="00A22F45" w:rsidP="005001D8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Wykonawca ponosi pełną odpowiedzialność odszkodowawczą w przypadku, gdy żywność przygotowana i dostarczona przez niego spowoduje chorobę lub rozstrój zdrowia u gości spotkania, co będzie udokumentowane stosownym orzeczeniem lekarskim.</w:t>
      </w:r>
    </w:p>
    <w:p w14:paraId="176996D3" w14:textId="44FC0C24" w:rsidR="00BE0265" w:rsidRPr="001039BE" w:rsidRDefault="00BE0265" w:rsidP="005001D8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Wykonawca ponosi konsekwencj</w:t>
      </w:r>
      <w:r w:rsidR="00D9406E">
        <w:rPr>
          <w:rFonts w:asciiTheme="minorHAnsi" w:hAnsiTheme="minorHAnsi" w:cs="Arial"/>
          <w:sz w:val="22"/>
          <w:szCs w:val="22"/>
        </w:rPr>
        <w:t>e</w:t>
      </w:r>
      <w:r w:rsidRPr="001039BE">
        <w:rPr>
          <w:rFonts w:asciiTheme="minorHAnsi" w:hAnsiTheme="minorHAnsi" w:cs="Arial"/>
          <w:sz w:val="22"/>
          <w:szCs w:val="22"/>
        </w:rPr>
        <w:t xml:space="preserve"> zdarzeń powstałych w wyniku wadliwie działającego sprzętu lub wykonywania usług w sposób niezgodny z </w:t>
      </w:r>
      <w:r w:rsidR="00AE4BE9" w:rsidRPr="001039BE">
        <w:rPr>
          <w:rFonts w:asciiTheme="minorHAnsi" w:hAnsiTheme="minorHAnsi" w:cs="Arial"/>
          <w:sz w:val="22"/>
          <w:szCs w:val="22"/>
        </w:rPr>
        <w:t>U</w:t>
      </w:r>
      <w:r w:rsidRPr="001039BE">
        <w:rPr>
          <w:rFonts w:asciiTheme="minorHAnsi" w:hAnsiTheme="minorHAnsi" w:cs="Arial"/>
          <w:sz w:val="22"/>
          <w:szCs w:val="22"/>
        </w:rPr>
        <w:t>mową lub zasadami BHP przez pracowników Wykonawcy.</w:t>
      </w:r>
    </w:p>
    <w:p w14:paraId="48CBE316" w14:textId="73C6C808" w:rsidR="00A22F45" w:rsidRPr="001039BE" w:rsidRDefault="00A22F45" w:rsidP="005001D8">
      <w:pPr>
        <w:pStyle w:val="Romek"/>
        <w:numPr>
          <w:ilvl w:val="1"/>
          <w:numId w:val="36"/>
        </w:numPr>
        <w:tabs>
          <w:tab w:val="clear" w:pos="1418"/>
          <w:tab w:val="clear" w:pos="1985"/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Wykonawca zobowiązuje się do świadczenia usług cateringowych wyłącznie przy użyciu produktów spełniających </w:t>
      </w:r>
      <w:r w:rsidR="00D7057C" w:rsidRPr="001039BE">
        <w:rPr>
          <w:rFonts w:asciiTheme="minorHAnsi" w:hAnsiTheme="minorHAnsi" w:cs="Arial"/>
          <w:sz w:val="22"/>
          <w:szCs w:val="22"/>
        </w:rPr>
        <w:t>normy</w:t>
      </w:r>
      <w:r w:rsidR="00D9406E">
        <w:rPr>
          <w:rFonts w:asciiTheme="minorHAnsi" w:hAnsiTheme="minorHAnsi" w:cs="Arial"/>
          <w:sz w:val="22"/>
          <w:szCs w:val="22"/>
        </w:rPr>
        <w:t xml:space="preserve"> </w:t>
      </w:r>
      <w:r w:rsidR="00D7057C" w:rsidRPr="001039BE">
        <w:rPr>
          <w:rFonts w:asciiTheme="minorHAnsi" w:hAnsiTheme="minorHAnsi" w:cs="Arial"/>
          <w:sz w:val="22"/>
          <w:szCs w:val="22"/>
        </w:rPr>
        <w:t>jakości</w:t>
      </w:r>
      <w:r w:rsidRPr="001039BE">
        <w:rPr>
          <w:rFonts w:asciiTheme="minorHAnsi" w:hAnsiTheme="minorHAnsi" w:cs="Arial"/>
          <w:sz w:val="22"/>
          <w:szCs w:val="22"/>
        </w:rPr>
        <w:t xml:space="preserve"> dla produktów spożywczych. Wszystkie </w:t>
      </w:r>
      <w:r w:rsidRPr="001039BE">
        <w:rPr>
          <w:rFonts w:asciiTheme="minorHAnsi" w:hAnsiTheme="minorHAnsi" w:cs="Arial"/>
          <w:sz w:val="22"/>
          <w:szCs w:val="22"/>
        </w:rPr>
        <w:lastRenderedPageBreak/>
        <w:t>produkty wykorzystywane przez Wykonawcę muszą być pochodzenia naturalnego, nieprzetworzone oraz bez konserwantów.</w:t>
      </w:r>
    </w:p>
    <w:p w14:paraId="50D392F1" w14:textId="77777777" w:rsidR="00A22F45" w:rsidRPr="001039BE" w:rsidRDefault="00A22F45" w:rsidP="005001D8">
      <w:pPr>
        <w:pStyle w:val="Romek"/>
        <w:numPr>
          <w:ilvl w:val="1"/>
          <w:numId w:val="36"/>
        </w:numPr>
        <w:tabs>
          <w:tab w:val="clear" w:pos="1418"/>
          <w:tab w:val="clear" w:pos="1985"/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Wykonawca będzie dostarczał jedynie świeże produkty żywnościowe oraz przyrządzał dania w dniu świadczenia usług cateringowych.</w:t>
      </w:r>
      <w:r w:rsidR="00422063" w:rsidRPr="001039BE">
        <w:rPr>
          <w:rFonts w:asciiTheme="minorHAnsi" w:hAnsiTheme="minorHAnsi" w:cs="Arial"/>
          <w:sz w:val="22"/>
          <w:szCs w:val="22"/>
        </w:rPr>
        <w:t xml:space="preserve"> Wszelkie dania będą dostarczane gotowe i nie będą wymagały dodatkowego ich przetwarzania w miejscu wyznaczonym na ich serwowanie przez Zamawiającego.</w:t>
      </w:r>
    </w:p>
    <w:p w14:paraId="5FB8FA1F" w14:textId="77777777" w:rsidR="00A22F45" w:rsidRPr="001039BE" w:rsidRDefault="00A22F45" w:rsidP="005001D8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bCs/>
          <w:sz w:val="22"/>
          <w:szCs w:val="22"/>
        </w:rPr>
        <w:t>W przypadku nieprzestrzegania przez Wykonawcę w/w punktów, Zamawiający będzie miał prawo odstąpienia od Umowy w trybie natychmiastowym. W takich przypadkach będą miały zastosowanie klauzule Umowy o karach umownych.</w:t>
      </w:r>
      <w:r w:rsidRPr="001039BE">
        <w:rPr>
          <w:rFonts w:asciiTheme="minorHAnsi" w:hAnsiTheme="minorHAnsi" w:cs="Arial"/>
          <w:sz w:val="22"/>
          <w:szCs w:val="22"/>
        </w:rPr>
        <w:t xml:space="preserve"> </w:t>
      </w:r>
    </w:p>
    <w:p w14:paraId="5660578B" w14:textId="77777777" w:rsidR="00A22F45" w:rsidRPr="001039BE" w:rsidRDefault="00A22F45" w:rsidP="005001D8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Wykonawca zobowiązany jest do stosowania się do uwag i zaleceń Zamawiającego w</w:t>
      </w:r>
      <w:r w:rsidR="007961DD" w:rsidRPr="001039BE">
        <w:rPr>
          <w:rFonts w:asciiTheme="minorHAnsi" w:hAnsiTheme="minorHAnsi" w:cs="Arial"/>
          <w:sz w:val="22"/>
          <w:szCs w:val="22"/>
        </w:rPr>
        <w:t> </w:t>
      </w:r>
      <w:r w:rsidRPr="001039BE">
        <w:rPr>
          <w:rFonts w:asciiTheme="minorHAnsi" w:hAnsiTheme="minorHAnsi" w:cs="Arial"/>
          <w:sz w:val="22"/>
          <w:szCs w:val="22"/>
        </w:rPr>
        <w:t xml:space="preserve">zakresie kwestii technicznych i organizacyjnych, dokładając przy tym należytej staranności wymaganej od profesjonalistów i </w:t>
      </w:r>
      <w:r w:rsidR="00CB06B4" w:rsidRPr="001039BE">
        <w:rPr>
          <w:rFonts w:asciiTheme="minorHAnsi" w:hAnsiTheme="minorHAnsi" w:cs="Arial"/>
          <w:sz w:val="22"/>
          <w:szCs w:val="22"/>
        </w:rPr>
        <w:t xml:space="preserve">działając </w:t>
      </w:r>
      <w:r w:rsidRPr="001039BE">
        <w:rPr>
          <w:rFonts w:asciiTheme="minorHAnsi" w:hAnsiTheme="minorHAnsi" w:cs="Arial"/>
          <w:sz w:val="22"/>
          <w:szCs w:val="22"/>
        </w:rPr>
        <w:t>zgodnie z zasadami prowadzenia działalności gospodarczej tego rodzaju, dbając jednocześnie o estetykę obsługi oraz serwowanych dań.</w:t>
      </w:r>
    </w:p>
    <w:p w14:paraId="490B58FF" w14:textId="77777777" w:rsidR="00A22F45" w:rsidRPr="001039BE" w:rsidRDefault="00A22F45" w:rsidP="00E97C7D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567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Wykonawca zobowiązuje się na bieżąco uwzględnić ewentualne sugestie i życzenia Zamawiającego dotyczące sposobu realizacji złożonych przez Zamawiającego zamówień.</w:t>
      </w:r>
    </w:p>
    <w:p w14:paraId="5361FEE2" w14:textId="77777777" w:rsidR="00A22F45" w:rsidRPr="001039BE" w:rsidRDefault="00A22F45" w:rsidP="00E97C7D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567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W przypadku spotkań dłuższych niż jeden dzień Wykonawca powinien uwzględnić różnorodność serwowanych dań w granicach dopuszczalnego przez Zamawiającego menu. Zamawiający dopuszcza wprowadzanie modyfikacji w menu tylko na bazie wzajemnych uzgodnień. Każda zmiana menu wymaga akceptacji Zamawiającego.</w:t>
      </w:r>
    </w:p>
    <w:p w14:paraId="717C128B" w14:textId="77777777" w:rsidR="00A22F45" w:rsidRPr="001039BE" w:rsidRDefault="00A22F45" w:rsidP="00E97C7D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567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Wykonawca będzie przygotowany na konieczność dostarczenia dodatkowych porcji </w:t>
      </w:r>
      <w:r w:rsidRPr="001039BE">
        <w:rPr>
          <w:rFonts w:asciiTheme="minorHAnsi" w:hAnsiTheme="minorHAnsi" w:cs="Arial"/>
          <w:sz w:val="22"/>
          <w:szCs w:val="22"/>
        </w:rPr>
        <w:br/>
        <w:t>w trakcie świadczenia usługi cateringowej, w ilości nie większej niż 25% zlecenia. Dostawę dodatkowych porcji Zamawiający potwierdzi na piśmie, e-mailem lub telefonicznie przedstawicielowi Wykonawcy.</w:t>
      </w:r>
    </w:p>
    <w:p w14:paraId="3FE054A9" w14:textId="2BF4D20B" w:rsidR="00A22F45" w:rsidRPr="001039BE" w:rsidRDefault="00A22F45" w:rsidP="00E97C7D">
      <w:pPr>
        <w:pStyle w:val="Romek"/>
        <w:numPr>
          <w:ilvl w:val="1"/>
          <w:numId w:val="36"/>
        </w:numPr>
        <w:tabs>
          <w:tab w:val="clear" w:pos="1418"/>
          <w:tab w:val="clear" w:pos="1985"/>
          <w:tab w:val="left" w:pos="-2977"/>
        </w:tabs>
        <w:spacing w:line="360" w:lineRule="auto"/>
        <w:ind w:left="1418" w:right="568" w:hanging="567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Wykonawca zobowiązuje się do dostarczania posiłków do siedziby Zamawiającego najpóźniej na 30 min. przed rozpoczęciem spotkania i zebrania naczyń oraz resztek pokonsumpcyjnych najpóźniej na 30 min. po zakończeniu spotkania</w:t>
      </w:r>
      <w:r w:rsidR="00FD7D0A" w:rsidRPr="001039BE">
        <w:rPr>
          <w:rFonts w:asciiTheme="minorHAnsi" w:hAnsiTheme="minorHAnsi" w:cs="Arial"/>
          <w:sz w:val="22"/>
          <w:szCs w:val="22"/>
        </w:rPr>
        <w:t>/</w:t>
      </w:r>
      <w:r w:rsidRPr="001039BE">
        <w:rPr>
          <w:rFonts w:asciiTheme="minorHAnsi" w:hAnsiTheme="minorHAnsi" w:cs="Arial"/>
          <w:sz w:val="22"/>
          <w:szCs w:val="22"/>
        </w:rPr>
        <w:t>szkolenia,</w:t>
      </w:r>
      <w:r w:rsidRPr="001039BE">
        <w:rPr>
          <w:rFonts w:asciiTheme="minorHAnsi" w:hAnsiTheme="minorHAnsi"/>
          <w:sz w:val="22"/>
          <w:szCs w:val="22"/>
        </w:rPr>
        <w:t xml:space="preserve"> </w:t>
      </w:r>
      <w:r w:rsidRPr="001039BE">
        <w:rPr>
          <w:rFonts w:asciiTheme="minorHAnsi" w:hAnsiTheme="minorHAnsi" w:cs="Arial"/>
          <w:sz w:val="22"/>
          <w:szCs w:val="22"/>
        </w:rPr>
        <w:t>o ile Zamawiający nie wskaże innego dogodnego terminu. Dopuszczalne jest wskazanie terminu sprzątnięcia również w dniu</w:t>
      </w:r>
      <w:r w:rsidR="001916D8" w:rsidRPr="001039BE">
        <w:rPr>
          <w:rFonts w:asciiTheme="minorHAnsi" w:hAnsiTheme="minorHAnsi" w:cs="Arial"/>
          <w:sz w:val="22"/>
          <w:szCs w:val="22"/>
        </w:rPr>
        <w:t xml:space="preserve"> następnym (w godzinach wczesno</w:t>
      </w:r>
      <w:r w:rsidRPr="001039BE">
        <w:rPr>
          <w:rFonts w:asciiTheme="minorHAnsi" w:hAnsiTheme="minorHAnsi" w:cs="Arial"/>
          <w:sz w:val="22"/>
          <w:szCs w:val="22"/>
        </w:rPr>
        <w:t xml:space="preserve">rannych), </w:t>
      </w:r>
      <w:r w:rsidRPr="001039BE">
        <w:rPr>
          <w:rFonts w:asciiTheme="minorHAnsi" w:hAnsiTheme="minorHAnsi" w:cs="Arial"/>
          <w:sz w:val="22"/>
          <w:szCs w:val="22"/>
        </w:rPr>
        <w:br/>
        <w:t>w przypadku spotkań całodziennych.</w:t>
      </w:r>
    </w:p>
    <w:p w14:paraId="3C8FC30E" w14:textId="77777777" w:rsidR="00447688" w:rsidRPr="001039BE" w:rsidRDefault="00447688" w:rsidP="00E97C7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418" w:right="568" w:hanging="567"/>
        <w:jc w:val="both"/>
        <w:rPr>
          <w:rFonts w:eastAsia="Times New Roman" w:cs="Arial"/>
          <w:lang w:eastAsia="pl-PL"/>
        </w:rPr>
      </w:pPr>
      <w:r w:rsidRPr="001039BE">
        <w:rPr>
          <w:rFonts w:eastAsia="Times New Roman" w:cs="Arial"/>
          <w:lang w:eastAsia="pl-PL"/>
        </w:rPr>
        <w:t>Zestawy i urządzenia powinny być przygotowane/rozstawione minimum 10 min przed rozpoczęciem spotkania (lub podania w przypadku obiadu). Wykonawca zapewni utrzymanie właściwej temperatury potraw za pomocą dostarczanych przez siebie urządzeń.</w:t>
      </w:r>
    </w:p>
    <w:p w14:paraId="1C1C9C1B" w14:textId="10A4D660" w:rsidR="00231622" w:rsidRPr="001039BE" w:rsidRDefault="00231622" w:rsidP="00E97C7D">
      <w:pPr>
        <w:pStyle w:val="Romek"/>
        <w:numPr>
          <w:ilvl w:val="1"/>
          <w:numId w:val="36"/>
        </w:numPr>
        <w:tabs>
          <w:tab w:val="clear" w:pos="1418"/>
          <w:tab w:val="clear" w:pos="1985"/>
          <w:tab w:val="left" w:pos="-2977"/>
        </w:tabs>
        <w:spacing w:line="360" w:lineRule="auto"/>
        <w:ind w:left="1418" w:right="568" w:hanging="567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Wykonawca zobowiązany jest do dostarczenia posiłków w miejsce wyznaczone </w:t>
      </w:r>
      <w:r w:rsidR="00D769B4" w:rsidRPr="001039BE">
        <w:rPr>
          <w:rFonts w:asciiTheme="minorHAnsi" w:hAnsiTheme="minorHAnsi" w:cs="Arial"/>
          <w:sz w:val="22"/>
          <w:szCs w:val="22"/>
        </w:rPr>
        <w:t xml:space="preserve">na terenie biura </w:t>
      </w:r>
      <w:r w:rsidRPr="001039BE">
        <w:rPr>
          <w:rFonts w:asciiTheme="minorHAnsi" w:hAnsiTheme="minorHAnsi" w:cs="Arial"/>
          <w:sz w:val="22"/>
          <w:szCs w:val="22"/>
        </w:rPr>
        <w:t xml:space="preserve">w zamówieniu przez </w:t>
      </w:r>
      <w:r w:rsidR="00D769B4" w:rsidRPr="001039BE">
        <w:rPr>
          <w:rFonts w:asciiTheme="minorHAnsi" w:hAnsiTheme="minorHAnsi" w:cs="Arial"/>
          <w:sz w:val="22"/>
          <w:szCs w:val="22"/>
        </w:rPr>
        <w:t>Zamawiającego</w:t>
      </w:r>
      <w:r w:rsidR="00F178CA" w:rsidRPr="001039BE">
        <w:rPr>
          <w:rFonts w:asciiTheme="minorHAnsi" w:hAnsiTheme="minorHAnsi" w:cs="Arial"/>
          <w:sz w:val="22"/>
          <w:szCs w:val="22"/>
        </w:rPr>
        <w:t xml:space="preserve"> w Formularzu Zamówienia.</w:t>
      </w:r>
    </w:p>
    <w:p w14:paraId="109D80F1" w14:textId="1347F23A" w:rsidR="00A22F45" w:rsidRPr="001039BE" w:rsidRDefault="00A22F45" w:rsidP="00E97C7D">
      <w:pPr>
        <w:pStyle w:val="Romek"/>
        <w:numPr>
          <w:ilvl w:val="1"/>
          <w:numId w:val="36"/>
        </w:numPr>
        <w:tabs>
          <w:tab w:val="clear" w:pos="1418"/>
          <w:tab w:val="clear" w:pos="1985"/>
          <w:tab w:val="left" w:pos="-2977"/>
        </w:tabs>
        <w:spacing w:line="360" w:lineRule="auto"/>
        <w:ind w:left="1418" w:right="568" w:hanging="567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bCs/>
          <w:sz w:val="22"/>
          <w:szCs w:val="22"/>
        </w:rPr>
        <w:lastRenderedPageBreak/>
        <w:t>Wykonawca zobowiązany jest zagwarantować bezpieczne wykonanie prac pożarowo-niebezpiecznych. Zamawiający jest zobowiązany dostarczyć sprzęt ochrony</w:t>
      </w:r>
      <w:r w:rsidR="00415436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1039BE">
        <w:rPr>
          <w:rFonts w:asciiTheme="minorHAnsi" w:hAnsiTheme="minorHAnsi" w:cs="Arial"/>
          <w:bCs/>
          <w:sz w:val="22"/>
          <w:szCs w:val="22"/>
        </w:rPr>
        <w:t>ppoż. na życzenie Wykonawcy.</w:t>
      </w:r>
    </w:p>
    <w:p w14:paraId="05685BD2" w14:textId="2875E7FE" w:rsidR="00A22F45" w:rsidRPr="001039BE" w:rsidRDefault="00A22F45" w:rsidP="00E97C7D">
      <w:pPr>
        <w:pStyle w:val="Romek"/>
        <w:numPr>
          <w:ilvl w:val="1"/>
          <w:numId w:val="36"/>
        </w:numPr>
        <w:tabs>
          <w:tab w:val="clear" w:pos="1418"/>
          <w:tab w:val="clear" w:pos="1985"/>
          <w:tab w:val="left" w:pos="-2977"/>
        </w:tabs>
        <w:spacing w:line="360" w:lineRule="auto"/>
        <w:ind w:left="1418" w:right="568" w:hanging="567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bCs/>
          <w:sz w:val="22"/>
          <w:szCs w:val="22"/>
        </w:rPr>
        <w:t xml:space="preserve">Wykonawca na pisemne polecenie Zamawiającego, usunie każdą osobę zatrudnioną przez niego przy wykonywaniu </w:t>
      </w:r>
      <w:r w:rsidR="00FD7D0A" w:rsidRPr="001039BE">
        <w:rPr>
          <w:rFonts w:asciiTheme="minorHAnsi" w:hAnsiTheme="minorHAnsi" w:cs="Arial"/>
          <w:bCs/>
          <w:sz w:val="22"/>
          <w:szCs w:val="22"/>
        </w:rPr>
        <w:t>u</w:t>
      </w:r>
      <w:r w:rsidRPr="001039BE">
        <w:rPr>
          <w:rFonts w:asciiTheme="minorHAnsi" w:hAnsiTheme="minorHAnsi" w:cs="Arial"/>
          <w:bCs/>
          <w:sz w:val="22"/>
          <w:szCs w:val="22"/>
        </w:rPr>
        <w:t xml:space="preserve">sług, która zachowuje się w sposób sprzeczny </w:t>
      </w:r>
      <w:r w:rsidRPr="001039BE">
        <w:rPr>
          <w:rFonts w:asciiTheme="minorHAnsi" w:hAnsiTheme="minorHAnsi" w:cs="Arial"/>
          <w:bCs/>
          <w:sz w:val="22"/>
          <w:szCs w:val="22"/>
        </w:rPr>
        <w:br/>
        <w:t>z przepisami BHP i Ppoż., stwarza zagrożenie dla życia i zdrowia własnego lub osób trzecich przebywających na terenie lub też naraża mienie swoje i innych osób na szkodę lub jego uszczerbek.</w:t>
      </w:r>
      <w:r w:rsidR="00447688" w:rsidRPr="001039BE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4E51D017" w14:textId="25192632" w:rsidR="00447688" w:rsidRPr="001039BE" w:rsidRDefault="00447688" w:rsidP="00E97C7D">
      <w:pPr>
        <w:pStyle w:val="Romek"/>
        <w:numPr>
          <w:ilvl w:val="1"/>
          <w:numId w:val="36"/>
        </w:numPr>
        <w:tabs>
          <w:tab w:val="clear" w:pos="1418"/>
          <w:tab w:val="clear" w:pos="1985"/>
          <w:tab w:val="left" w:pos="-2977"/>
        </w:tabs>
        <w:spacing w:line="360" w:lineRule="auto"/>
        <w:ind w:left="1418" w:right="568" w:hanging="567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bCs/>
          <w:sz w:val="22"/>
          <w:szCs w:val="22"/>
        </w:rPr>
        <w:t xml:space="preserve">Zamawiający zastrzega sobie prawo do wnioskowania </w:t>
      </w:r>
      <w:r w:rsidR="006605A5" w:rsidRPr="001039BE">
        <w:rPr>
          <w:rFonts w:asciiTheme="minorHAnsi" w:hAnsiTheme="minorHAnsi" w:cs="Arial"/>
          <w:bCs/>
          <w:sz w:val="22"/>
          <w:szCs w:val="22"/>
        </w:rPr>
        <w:t xml:space="preserve">do Wykonawcy </w:t>
      </w:r>
      <w:r w:rsidRPr="001039BE">
        <w:rPr>
          <w:rFonts w:asciiTheme="minorHAnsi" w:hAnsiTheme="minorHAnsi" w:cs="Arial"/>
          <w:bCs/>
          <w:sz w:val="22"/>
          <w:szCs w:val="22"/>
        </w:rPr>
        <w:t>o wymianę osób niespełniających podstawowych zasad higieny czy mających problem w komunikacji w języku polskim.</w:t>
      </w:r>
    </w:p>
    <w:p w14:paraId="0F973898" w14:textId="77777777" w:rsidR="00A22F45" w:rsidRPr="001039BE" w:rsidRDefault="00A22F45" w:rsidP="00E97C7D">
      <w:pPr>
        <w:pStyle w:val="Romek"/>
        <w:numPr>
          <w:ilvl w:val="1"/>
          <w:numId w:val="36"/>
        </w:numPr>
        <w:tabs>
          <w:tab w:val="clear" w:pos="1418"/>
          <w:tab w:val="clear" w:pos="1985"/>
          <w:tab w:val="left" w:pos="-2977"/>
        </w:tabs>
        <w:spacing w:line="360" w:lineRule="auto"/>
        <w:ind w:left="1418" w:right="568" w:hanging="567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W przypadku powstania szkody na rzecz osób trzecich na </w:t>
      </w:r>
      <w:r w:rsidR="00225FEB" w:rsidRPr="001039BE">
        <w:rPr>
          <w:rFonts w:asciiTheme="minorHAnsi" w:hAnsiTheme="minorHAnsi" w:cs="Arial"/>
          <w:sz w:val="22"/>
          <w:szCs w:val="22"/>
        </w:rPr>
        <w:t>skutek nie</w:t>
      </w:r>
      <w:r w:rsidRPr="001039BE">
        <w:rPr>
          <w:rFonts w:asciiTheme="minorHAnsi" w:hAnsiTheme="minorHAnsi" w:cs="Arial"/>
          <w:sz w:val="22"/>
          <w:szCs w:val="22"/>
        </w:rPr>
        <w:t>wykonania lub nienależytego wykonania usług</w:t>
      </w:r>
      <w:r w:rsidR="001E5B23" w:rsidRPr="001039BE">
        <w:rPr>
          <w:rFonts w:asciiTheme="minorHAnsi" w:hAnsiTheme="minorHAnsi" w:cs="Arial"/>
          <w:sz w:val="22"/>
          <w:szCs w:val="22"/>
        </w:rPr>
        <w:t>,</w:t>
      </w:r>
      <w:r w:rsidRPr="001039BE">
        <w:rPr>
          <w:rFonts w:asciiTheme="minorHAnsi" w:hAnsiTheme="minorHAnsi" w:cs="Arial"/>
          <w:sz w:val="22"/>
          <w:szCs w:val="22"/>
        </w:rPr>
        <w:t xml:space="preserve"> Wykonawca zobowiązany jest do pokrycia pełnej wartości szkody.</w:t>
      </w:r>
    </w:p>
    <w:p w14:paraId="3762E6A0" w14:textId="3451DB54" w:rsidR="00A22F45" w:rsidRPr="001039BE" w:rsidRDefault="00A22F45" w:rsidP="00E97C7D">
      <w:pPr>
        <w:pStyle w:val="Romek"/>
        <w:numPr>
          <w:ilvl w:val="1"/>
          <w:numId w:val="36"/>
        </w:numPr>
        <w:tabs>
          <w:tab w:val="clear" w:pos="1418"/>
          <w:tab w:val="clear" w:pos="1985"/>
          <w:tab w:val="left" w:pos="-2977"/>
        </w:tabs>
        <w:spacing w:line="360" w:lineRule="auto"/>
        <w:ind w:left="1418" w:right="568" w:hanging="567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 xml:space="preserve">Wykonawca zobowiązany jest do dokonania czynności związanych z przygotowaniem </w:t>
      </w:r>
      <w:r w:rsidRPr="001039BE">
        <w:rPr>
          <w:rStyle w:val="FontStyle57"/>
          <w:rFonts w:asciiTheme="minorHAnsi" w:hAnsiTheme="minorHAnsi"/>
          <w:sz w:val="22"/>
          <w:szCs w:val="22"/>
        </w:rPr>
        <w:br/>
        <w:t>i wykonaniem przedmiotu zamówienia, zapewnienia niezbędnych materiałów, sprzętu, współpracy z przedstawicielami Zamawiającego oraz stosowania się do ich zaleceń i opinii.</w:t>
      </w:r>
    </w:p>
    <w:p w14:paraId="683665EF" w14:textId="77777777" w:rsidR="00A22F45" w:rsidRPr="001039BE" w:rsidRDefault="00A22F45" w:rsidP="00E97C7D">
      <w:pPr>
        <w:pStyle w:val="Akapitzlist"/>
        <w:numPr>
          <w:ilvl w:val="1"/>
          <w:numId w:val="36"/>
        </w:numPr>
        <w:spacing w:line="360" w:lineRule="auto"/>
        <w:ind w:left="1418" w:right="568" w:hanging="567"/>
        <w:jc w:val="both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Wykonawca zobowiązuje się do ustanowienia jednej osoby odpowiedzialnej </w:t>
      </w:r>
      <w:r w:rsidRPr="001039BE">
        <w:rPr>
          <w:rFonts w:asciiTheme="minorHAnsi" w:hAnsiTheme="minorHAnsi" w:cs="Arial"/>
          <w:sz w:val="22"/>
          <w:szCs w:val="22"/>
        </w:rPr>
        <w:br/>
        <w:t>za nadzorowanie realizacji zadania ze strony Wykonawcy</w:t>
      </w:r>
      <w:r w:rsidR="001916D8" w:rsidRPr="001039BE">
        <w:rPr>
          <w:rFonts w:asciiTheme="minorHAnsi" w:hAnsiTheme="minorHAnsi" w:cs="Arial"/>
          <w:sz w:val="22"/>
          <w:szCs w:val="22"/>
        </w:rPr>
        <w:t xml:space="preserve"> oraz przekazania jej danych kontaktowych</w:t>
      </w:r>
      <w:r w:rsidRPr="001039BE">
        <w:rPr>
          <w:rFonts w:asciiTheme="minorHAnsi" w:hAnsiTheme="minorHAnsi" w:cs="Arial"/>
          <w:sz w:val="22"/>
          <w:szCs w:val="22"/>
        </w:rPr>
        <w:t>. Wszelkie uwagi dotyczące realizacji usługi będą przekazywane tej osobie. Osoba wskazana przez Wykonawcę ma obowiązek podejmować natychmiastowe działania mające na celu eliminację wszelkich niezgodności zgłoszonych przez Zamawiającego. Osoba ta będzie w pełni dyspozycyjna, celem umożliwienia kontaktu z nią również w trakcie trwających spotkań. Wykonawca niezwłocznie powiadomi Zamawiającego pisemnie o</w:t>
      </w:r>
      <w:r w:rsidR="006F3022" w:rsidRPr="001039BE">
        <w:rPr>
          <w:rFonts w:asciiTheme="minorHAnsi" w:hAnsiTheme="minorHAnsi" w:cs="Arial"/>
          <w:sz w:val="22"/>
          <w:szCs w:val="22"/>
        </w:rPr>
        <w:t> </w:t>
      </w:r>
      <w:r w:rsidRPr="001039BE">
        <w:rPr>
          <w:rFonts w:asciiTheme="minorHAnsi" w:hAnsiTheme="minorHAnsi" w:cs="Arial"/>
          <w:sz w:val="22"/>
          <w:szCs w:val="22"/>
        </w:rPr>
        <w:t>zmianie osoby odpowiedzialnej.</w:t>
      </w:r>
    </w:p>
    <w:p w14:paraId="09F16B8D" w14:textId="77777777" w:rsidR="00B94B6F" w:rsidRPr="001039BE" w:rsidRDefault="00B94B6F" w:rsidP="00E97C7D">
      <w:pPr>
        <w:pStyle w:val="Akapitzlist"/>
        <w:numPr>
          <w:ilvl w:val="1"/>
          <w:numId w:val="36"/>
        </w:numPr>
        <w:spacing w:line="360" w:lineRule="auto"/>
        <w:ind w:left="1418" w:right="568" w:hanging="567"/>
        <w:jc w:val="both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Wszystkie osoby realizujące usług powinny posługiwać się językiem polskim w stopniu komunikatywnym.</w:t>
      </w:r>
    </w:p>
    <w:p w14:paraId="0DB7BF04" w14:textId="457F08B7" w:rsidR="00B94B6F" w:rsidRPr="001039BE" w:rsidRDefault="00B94B6F" w:rsidP="00E97C7D">
      <w:pPr>
        <w:pStyle w:val="Akapitzlist"/>
        <w:numPr>
          <w:ilvl w:val="1"/>
          <w:numId w:val="36"/>
        </w:numPr>
        <w:spacing w:line="360" w:lineRule="auto"/>
        <w:ind w:left="1418" w:right="568" w:hanging="567"/>
        <w:jc w:val="both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Wykonawca wyznaczy zespół odpowiedzialny za dostawy cateringu i przedłoży listę tych osób </w:t>
      </w:r>
      <w:r w:rsidR="00D7057C" w:rsidRPr="001039BE">
        <w:rPr>
          <w:rFonts w:asciiTheme="minorHAnsi" w:hAnsiTheme="minorHAnsi" w:cs="Arial"/>
          <w:sz w:val="22"/>
          <w:szCs w:val="22"/>
        </w:rPr>
        <w:t xml:space="preserve">wraz </w:t>
      </w:r>
      <w:r w:rsidR="007B7683">
        <w:rPr>
          <w:rFonts w:asciiTheme="minorHAnsi" w:hAnsiTheme="minorHAnsi" w:cs="Arial"/>
          <w:sz w:val="22"/>
          <w:szCs w:val="22"/>
        </w:rPr>
        <w:t xml:space="preserve">z </w:t>
      </w:r>
      <w:r w:rsidR="00D7057C" w:rsidRPr="001039BE">
        <w:rPr>
          <w:rFonts w:asciiTheme="minorHAnsi" w:hAnsiTheme="minorHAnsi" w:cs="Arial"/>
          <w:sz w:val="22"/>
          <w:szCs w:val="22"/>
        </w:rPr>
        <w:t>numerami</w:t>
      </w:r>
      <w:r w:rsidRPr="001039BE">
        <w:rPr>
          <w:rFonts w:asciiTheme="minorHAnsi" w:hAnsiTheme="minorHAnsi" w:cs="Arial"/>
          <w:sz w:val="22"/>
          <w:szCs w:val="22"/>
        </w:rPr>
        <w:t xml:space="preserve"> telefonu przedstawicielowi Zamawiającego. O zmianach Wykonawca poinformuje Zamawiającego drogą mailową. Zadamawiający </w:t>
      </w:r>
      <w:r w:rsidR="00D7057C" w:rsidRPr="001039BE">
        <w:rPr>
          <w:rFonts w:asciiTheme="minorHAnsi" w:hAnsiTheme="minorHAnsi" w:cs="Arial"/>
          <w:sz w:val="22"/>
          <w:szCs w:val="22"/>
        </w:rPr>
        <w:t>rekomenduje, aby</w:t>
      </w:r>
      <w:r w:rsidRPr="001039BE">
        <w:rPr>
          <w:rFonts w:asciiTheme="minorHAnsi" w:hAnsiTheme="minorHAnsi" w:cs="Arial"/>
          <w:sz w:val="22"/>
          <w:szCs w:val="22"/>
        </w:rPr>
        <w:t xml:space="preserve"> do realizacji zamówień został wyznaczony maksymalnie 4 osobowy zespół dla ułatwienia komunikacji.  </w:t>
      </w:r>
    </w:p>
    <w:p w14:paraId="5D27B82B" w14:textId="77777777" w:rsidR="008D2FD7" w:rsidRPr="001039BE" w:rsidRDefault="008D2FD7" w:rsidP="008D2FD7">
      <w:pPr>
        <w:pStyle w:val="Style5"/>
        <w:widowControl/>
        <w:tabs>
          <w:tab w:val="left" w:pos="567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</w:p>
    <w:p w14:paraId="57D140E8" w14:textId="77777777" w:rsidR="004D5398" w:rsidRPr="001039BE" w:rsidRDefault="00AD145C" w:rsidP="00BB2C92">
      <w:pPr>
        <w:pStyle w:val="Style5"/>
        <w:widowControl/>
        <w:numPr>
          <w:ilvl w:val="0"/>
          <w:numId w:val="36"/>
        </w:numPr>
        <w:tabs>
          <w:tab w:val="left" w:pos="567"/>
        </w:tabs>
        <w:spacing w:line="360" w:lineRule="auto"/>
        <w:ind w:left="993" w:right="568" w:hanging="567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  <w:r w:rsidRPr="001039BE">
        <w:rPr>
          <w:rStyle w:val="FontStyle57"/>
          <w:rFonts w:asciiTheme="minorHAnsi" w:hAnsiTheme="minorHAnsi"/>
          <w:b/>
          <w:sz w:val="22"/>
          <w:szCs w:val="22"/>
        </w:rPr>
        <w:t>Obowiązki</w:t>
      </w:r>
      <w:r w:rsidR="006A7D68" w:rsidRPr="001039BE">
        <w:rPr>
          <w:rStyle w:val="FontStyle57"/>
          <w:rFonts w:asciiTheme="minorHAnsi" w:hAnsiTheme="minorHAnsi"/>
          <w:b/>
          <w:sz w:val="22"/>
          <w:szCs w:val="22"/>
        </w:rPr>
        <w:t xml:space="preserve"> i uprawnienia</w:t>
      </w:r>
      <w:r w:rsidRPr="001039BE">
        <w:rPr>
          <w:rStyle w:val="FontStyle57"/>
          <w:rFonts w:asciiTheme="minorHAnsi" w:hAnsiTheme="minorHAnsi"/>
          <w:b/>
          <w:sz w:val="22"/>
          <w:szCs w:val="22"/>
        </w:rPr>
        <w:t xml:space="preserve"> Zamawiającego</w:t>
      </w:r>
    </w:p>
    <w:p w14:paraId="313C456A" w14:textId="77777777" w:rsidR="000F11D1" w:rsidRPr="000F11D1" w:rsidRDefault="000F11D1" w:rsidP="000F11D1">
      <w:pPr>
        <w:pStyle w:val="Akapitzlist"/>
        <w:numPr>
          <w:ilvl w:val="0"/>
          <w:numId w:val="16"/>
        </w:numPr>
        <w:spacing w:line="360" w:lineRule="auto"/>
        <w:ind w:right="568"/>
        <w:jc w:val="both"/>
        <w:rPr>
          <w:rFonts w:asciiTheme="minorHAnsi" w:hAnsiTheme="minorHAnsi" w:cs="Arial"/>
          <w:vanish/>
          <w:sz w:val="22"/>
          <w:szCs w:val="22"/>
        </w:rPr>
      </w:pPr>
    </w:p>
    <w:p w14:paraId="5A9EA20A" w14:textId="77777777" w:rsidR="000F11D1" w:rsidRPr="000F11D1" w:rsidRDefault="000F11D1" w:rsidP="000F11D1">
      <w:pPr>
        <w:pStyle w:val="Akapitzlist"/>
        <w:numPr>
          <w:ilvl w:val="0"/>
          <w:numId w:val="16"/>
        </w:numPr>
        <w:spacing w:line="360" w:lineRule="auto"/>
        <w:ind w:right="568"/>
        <w:jc w:val="both"/>
        <w:rPr>
          <w:rFonts w:asciiTheme="minorHAnsi" w:hAnsiTheme="minorHAnsi" w:cs="Arial"/>
          <w:vanish/>
          <w:sz w:val="22"/>
          <w:szCs w:val="22"/>
        </w:rPr>
      </w:pPr>
    </w:p>
    <w:p w14:paraId="31D80475" w14:textId="77777777" w:rsidR="000F11D1" w:rsidRPr="000F11D1" w:rsidRDefault="000F11D1" w:rsidP="000F11D1">
      <w:pPr>
        <w:pStyle w:val="Akapitzlist"/>
        <w:numPr>
          <w:ilvl w:val="0"/>
          <w:numId w:val="16"/>
        </w:numPr>
        <w:spacing w:line="360" w:lineRule="auto"/>
        <w:ind w:right="568"/>
        <w:jc w:val="both"/>
        <w:rPr>
          <w:rFonts w:asciiTheme="minorHAnsi" w:hAnsiTheme="minorHAnsi" w:cs="Arial"/>
          <w:vanish/>
          <w:sz w:val="22"/>
          <w:szCs w:val="22"/>
        </w:rPr>
      </w:pPr>
    </w:p>
    <w:p w14:paraId="11B3E4B8" w14:textId="796F526B" w:rsidR="00AD145C" w:rsidRPr="001039BE" w:rsidRDefault="00AD145C" w:rsidP="005001D8">
      <w:pPr>
        <w:pStyle w:val="Akapitzlist"/>
        <w:numPr>
          <w:ilvl w:val="1"/>
          <w:numId w:val="36"/>
        </w:numPr>
        <w:spacing w:line="360" w:lineRule="auto"/>
        <w:ind w:right="568"/>
        <w:jc w:val="both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Przedmiot </w:t>
      </w:r>
      <w:r w:rsidR="00993B02" w:rsidRPr="001039BE">
        <w:rPr>
          <w:rFonts w:asciiTheme="minorHAnsi" w:hAnsiTheme="minorHAnsi" w:cs="Arial"/>
          <w:sz w:val="22"/>
          <w:szCs w:val="22"/>
        </w:rPr>
        <w:t>Z</w:t>
      </w:r>
      <w:r w:rsidRPr="001039BE">
        <w:rPr>
          <w:rFonts w:asciiTheme="minorHAnsi" w:hAnsiTheme="minorHAnsi" w:cs="Arial"/>
          <w:sz w:val="22"/>
          <w:szCs w:val="22"/>
        </w:rPr>
        <w:t xml:space="preserve">amówienia będzie świadczony na podstawie odrębnych dla każdego spotkania, szkolenia itp. Zamówień. Jedyną dopuszczalną formą Zamówienia jest </w:t>
      </w:r>
      <w:r w:rsidRPr="001039BE">
        <w:rPr>
          <w:rFonts w:asciiTheme="minorHAnsi" w:hAnsiTheme="minorHAnsi" w:cs="Arial"/>
          <w:sz w:val="22"/>
          <w:szCs w:val="22"/>
        </w:rPr>
        <w:lastRenderedPageBreak/>
        <w:t xml:space="preserve">wypełniony </w:t>
      </w:r>
      <w:r w:rsidR="00906A31" w:rsidRPr="001039BE">
        <w:rPr>
          <w:rFonts w:asciiTheme="minorHAnsi" w:hAnsiTheme="minorHAnsi" w:cs="Arial"/>
          <w:sz w:val="22"/>
          <w:szCs w:val="22"/>
        </w:rPr>
        <w:t>F</w:t>
      </w:r>
      <w:r w:rsidRPr="001039BE">
        <w:rPr>
          <w:rFonts w:asciiTheme="minorHAnsi" w:hAnsiTheme="minorHAnsi" w:cs="Arial"/>
          <w:sz w:val="22"/>
          <w:szCs w:val="22"/>
        </w:rPr>
        <w:t xml:space="preserve">ormularz Zamówienia wraz z podpisem osoby Zamawiającej, zawierający w szczególności przedmiot </w:t>
      </w:r>
      <w:r w:rsidR="00993B02" w:rsidRPr="001039BE">
        <w:rPr>
          <w:rFonts w:asciiTheme="minorHAnsi" w:hAnsiTheme="minorHAnsi" w:cs="Arial"/>
          <w:sz w:val="22"/>
          <w:szCs w:val="22"/>
        </w:rPr>
        <w:t>Z</w:t>
      </w:r>
      <w:r w:rsidRPr="001039BE">
        <w:rPr>
          <w:rFonts w:asciiTheme="minorHAnsi" w:hAnsiTheme="minorHAnsi" w:cs="Arial"/>
          <w:sz w:val="22"/>
          <w:szCs w:val="22"/>
        </w:rPr>
        <w:t xml:space="preserve">amówienia, ilość, datę </w:t>
      </w:r>
      <w:r w:rsidR="00993B02" w:rsidRPr="001039BE">
        <w:rPr>
          <w:rFonts w:asciiTheme="minorHAnsi" w:hAnsiTheme="minorHAnsi" w:cs="Arial"/>
          <w:sz w:val="22"/>
          <w:szCs w:val="22"/>
        </w:rPr>
        <w:t>Z</w:t>
      </w:r>
      <w:r w:rsidRPr="001039BE">
        <w:rPr>
          <w:rFonts w:asciiTheme="minorHAnsi" w:hAnsiTheme="minorHAnsi" w:cs="Arial"/>
          <w:sz w:val="22"/>
          <w:szCs w:val="22"/>
        </w:rPr>
        <w:t>amówienia, datę</w:t>
      </w:r>
      <w:r w:rsidR="00CF54DA" w:rsidRPr="001039BE">
        <w:rPr>
          <w:rFonts w:asciiTheme="minorHAnsi" w:hAnsiTheme="minorHAnsi" w:cs="Arial"/>
          <w:sz w:val="22"/>
          <w:szCs w:val="22"/>
        </w:rPr>
        <w:t xml:space="preserve"> i godzinę</w:t>
      </w:r>
      <w:r w:rsidRPr="001039BE">
        <w:rPr>
          <w:rFonts w:asciiTheme="minorHAnsi" w:hAnsiTheme="minorHAnsi" w:cs="Arial"/>
          <w:sz w:val="22"/>
          <w:szCs w:val="22"/>
        </w:rPr>
        <w:t xml:space="preserve"> realizacji </w:t>
      </w:r>
      <w:r w:rsidR="00993B02" w:rsidRPr="001039BE">
        <w:rPr>
          <w:rFonts w:asciiTheme="minorHAnsi" w:hAnsiTheme="minorHAnsi" w:cs="Arial"/>
          <w:sz w:val="22"/>
          <w:szCs w:val="22"/>
        </w:rPr>
        <w:t>Z</w:t>
      </w:r>
      <w:r w:rsidRPr="001039BE">
        <w:rPr>
          <w:rFonts w:asciiTheme="minorHAnsi" w:hAnsiTheme="minorHAnsi" w:cs="Arial"/>
          <w:sz w:val="22"/>
          <w:szCs w:val="22"/>
        </w:rPr>
        <w:t>amówienia,</w:t>
      </w:r>
      <w:r w:rsidR="00A962D7" w:rsidRPr="001039BE">
        <w:rPr>
          <w:rFonts w:asciiTheme="minorHAnsi" w:hAnsiTheme="minorHAnsi" w:cs="Arial"/>
          <w:sz w:val="22"/>
          <w:szCs w:val="22"/>
        </w:rPr>
        <w:t xml:space="preserve"> MPK</w:t>
      </w:r>
      <w:r w:rsidR="00C1209F" w:rsidRPr="001039BE">
        <w:rPr>
          <w:rFonts w:asciiTheme="minorHAnsi" w:hAnsiTheme="minorHAnsi" w:cs="Arial"/>
          <w:sz w:val="22"/>
          <w:szCs w:val="22"/>
        </w:rPr>
        <w:t>, imię i</w:t>
      </w:r>
      <w:r w:rsidR="00906A31" w:rsidRPr="001039BE">
        <w:rPr>
          <w:rFonts w:asciiTheme="minorHAnsi" w:hAnsiTheme="minorHAnsi" w:cs="Arial"/>
          <w:sz w:val="22"/>
          <w:szCs w:val="22"/>
        </w:rPr>
        <w:t> </w:t>
      </w:r>
      <w:r w:rsidR="00C1209F" w:rsidRPr="001039BE">
        <w:rPr>
          <w:rFonts w:asciiTheme="minorHAnsi" w:hAnsiTheme="minorHAnsi" w:cs="Arial"/>
          <w:sz w:val="22"/>
          <w:szCs w:val="22"/>
        </w:rPr>
        <w:t xml:space="preserve">nazwisko osoby odpowiedzialnej za złożenie </w:t>
      </w:r>
      <w:r w:rsidR="00993B02" w:rsidRPr="001039BE">
        <w:rPr>
          <w:rFonts w:asciiTheme="minorHAnsi" w:hAnsiTheme="minorHAnsi" w:cs="Arial"/>
          <w:sz w:val="22"/>
          <w:szCs w:val="22"/>
        </w:rPr>
        <w:t>Z</w:t>
      </w:r>
      <w:r w:rsidR="00C1209F" w:rsidRPr="001039BE">
        <w:rPr>
          <w:rFonts w:asciiTheme="minorHAnsi" w:hAnsiTheme="minorHAnsi" w:cs="Arial"/>
          <w:sz w:val="22"/>
          <w:szCs w:val="22"/>
        </w:rPr>
        <w:t>amówienia</w:t>
      </w:r>
      <w:r w:rsidR="00906A31" w:rsidRPr="001039BE">
        <w:rPr>
          <w:rFonts w:asciiTheme="minorHAnsi" w:hAnsiTheme="minorHAnsi" w:cs="Arial"/>
          <w:sz w:val="22"/>
          <w:szCs w:val="22"/>
        </w:rPr>
        <w:t>,</w:t>
      </w:r>
      <w:r w:rsidR="00447688" w:rsidRPr="001039BE">
        <w:rPr>
          <w:rFonts w:asciiTheme="minorHAnsi" w:hAnsiTheme="minorHAnsi" w:cs="Arial"/>
          <w:sz w:val="22"/>
          <w:szCs w:val="22"/>
        </w:rPr>
        <w:t xml:space="preserve"> miejsce realizacji Zamówienia na terenie biura,</w:t>
      </w:r>
      <w:r w:rsidR="00906A31" w:rsidRPr="001039BE">
        <w:rPr>
          <w:rFonts w:asciiTheme="minorHAnsi" w:hAnsiTheme="minorHAnsi" w:cs="Arial"/>
          <w:sz w:val="22"/>
          <w:szCs w:val="22"/>
        </w:rPr>
        <w:t xml:space="preserve"> </w:t>
      </w:r>
      <w:r w:rsidRPr="001039BE">
        <w:rPr>
          <w:rFonts w:asciiTheme="minorHAnsi" w:hAnsiTheme="minorHAnsi" w:cs="Arial"/>
          <w:sz w:val="22"/>
          <w:szCs w:val="22"/>
        </w:rPr>
        <w:t xml:space="preserve">wysyłany do Wykonawcy za pomocą poczty elektronicznej na wskazany przez Wykonawcę adres e-mailowy. Dopuszcza się dokonywanie zleceń telefonicznych, jednak zawsze potwierdzeniem zlecenia telefonicznego musi być przesłany formularz. </w:t>
      </w:r>
    </w:p>
    <w:p w14:paraId="7535277A" w14:textId="49E583E8" w:rsidR="00AD145C" w:rsidRPr="001039BE" w:rsidRDefault="00AD145C" w:rsidP="005001D8">
      <w:pPr>
        <w:pStyle w:val="Akapitzlist"/>
        <w:numPr>
          <w:ilvl w:val="1"/>
          <w:numId w:val="36"/>
        </w:numPr>
        <w:spacing w:line="360" w:lineRule="auto"/>
        <w:ind w:left="1418" w:right="568" w:hanging="425"/>
        <w:jc w:val="both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Zamawiający odpowiada za przeprowadzenie spotkania informacyjnego w zakresie przepisów i wymagań obowiązujących Wykonawców usług na terenie PGE Energia Ciepła S.A. </w:t>
      </w:r>
      <w:r w:rsidR="00D85B9F">
        <w:rPr>
          <w:rFonts w:asciiTheme="minorHAnsi" w:hAnsiTheme="minorHAnsi" w:cs="Arial"/>
          <w:sz w:val="22"/>
          <w:szCs w:val="22"/>
        </w:rPr>
        <w:t xml:space="preserve"> w </w:t>
      </w:r>
      <w:r w:rsidRPr="001039BE">
        <w:rPr>
          <w:rFonts w:asciiTheme="minorHAnsi" w:hAnsiTheme="minorHAnsi" w:cs="Arial"/>
          <w:sz w:val="22"/>
          <w:szCs w:val="22"/>
        </w:rPr>
        <w:t>Warszaw</w:t>
      </w:r>
      <w:r w:rsidR="00D85B9F">
        <w:rPr>
          <w:rFonts w:asciiTheme="minorHAnsi" w:hAnsiTheme="minorHAnsi" w:cs="Arial"/>
          <w:sz w:val="22"/>
          <w:szCs w:val="22"/>
        </w:rPr>
        <w:t>ie</w:t>
      </w:r>
      <w:r w:rsidRPr="001039BE">
        <w:rPr>
          <w:rFonts w:asciiTheme="minorHAnsi" w:hAnsiTheme="minorHAnsi" w:cs="Arial"/>
          <w:sz w:val="22"/>
          <w:szCs w:val="22"/>
        </w:rPr>
        <w:t xml:space="preserve"> w terminie obustronnie ustalonym, nie później niż przed przystąpieniem do realizacji usług będących przedmiotem </w:t>
      </w:r>
      <w:r w:rsidR="00266CB6" w:rsidRPr="001039BE">
        <w:rPr>
          <w:rFonts w:asciiTheme="minorHAnsi" w:hAnsiTheme="minorHAnsi" w:cs="Arial"/>
          <w:sz w:val="22"/>
          <w:szCs w:val="22"/>
        </w:rPr>
        <w:t>U</w:t>
      </w:r>
      <w:r w:rsidRPr="001039BE">
        <w:rPr>
          <w:rFonts w:asciiTheme="minorHAnsi" w:hAnsiTheme="minorHAnsi" w:cs="Arial"/>
          <w:sz w:val="22"/>
          <w:szCs w:val="22"/>
        </w:rPr>
        <w:t>mowy. Zamawiający sporządzi notatkę z takiego spotkania.</w:t>
      </w:r>
    </w:p>
    <w:p w14:paraId="13385B79" w14:textId="77777777" w:rsidR="00AD145C" w:rsidRPr="001039BE" w:rsidRDefault="00AD145C" w:rsidP="005001D8">
      <w:pPr>
        <w:pStyle w:val="Akapitzlist"/>
        <w:numPr>
          <w:ilvl w:val="1"/>
          <w:numId w:val="36"/>
        </w:numPr>
        <w:spacing w:line="360" w:lineRule="auto"/>
        <w:ind w:left="1418" w:right="568" w:hanging="425"/>
        <w:jc w:val="both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Wykonawca zobowiązany jest we własnym zakresie uzyskać podpis osoby upoważnionej przez Zamawiającego pod dokumentem potwierdzającym prawidłową realizację usługi. Dokument ten stanowi podstawę do wystawienia faktury za zrealizowaną usługę i jest niezbędny do zwolnienia płatności przez Zamawiającego. Kopię dokumentu podpisanego przez przedstawiciela Zamawiającego należy dołączyć do właściwej faktury.</w:t>
      </w:r>
    </w:p>
    <w:p w14:paraId="7419F703" w14:textId="1EC0D33B" w:rsidR="00AD145C" w:rsidRPr="001039BE" w:rsidRDefault="00AD145C" w:rsidP="005001D8">
      <w:pPr>
        <w:pStyle w:val="Akapitzlist"/>
        <w:numPr>
          <w:ilvl w:val="1"/>
          <w:numId w:val="36"/>
        </w:numPr>
        <w:spacing w:line="360" w:lineRule="auto"/>
        <w:ind w:left="1418" w:right="568" w:hanging="425"/>
        <w:jc w:val="both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W każdym czasie trwania umowy Zamawiającemu przysługuje prawo do żądania zmiany personelu obsługującego organizację spotkań </w:t>
      </w:r>
    </w:p>
    <w:p w14:paraId="232627ED" w14:textId="77777777" w:rsidR="00AD145C" w:rsidRPr="001039BE" w:rsidRDefault="00AD145C" w:rsidP="00AD145C">
      <w:pPr>
        <w:pStyle w:val="Style5"/>
        <w:widowControl/>
        <w:tabs>
          <w:tab w:val="left" w:pos="567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</w:p>
    <w:p w14:paraId="09D67010" w14:textId="77777777" w:rsidR="00AD145C" w:rsidRPr="001039BE" w:rsidRDefault="00077F3E" w:rsidP="00BB2C92">
      <w:pPr>
        <w:pStyle w:val="Style5"/>
        <w:widowControl/>
        <w:numPr>
          <w:ilvl w:val="0"/>
          <w:numId w:val="36"/>
        </w:numPr>
        <w:tabs>
          <w:tab w:val="left" w:pos="567"/>
        </w:tabs>
        <w:spacing w:line="360" w:lineRule="auto"/>
        <w:ind w:left="993" w:right="568" w:hanging="567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  <w:r w:rsidRPr="001039BE">
        <w:rPr>
          <w:rStyle w:val="FontStyle57"/>
          <w:rFonts w:asciiTheme="minorHAnsi" w:hAnsiTheme="minorHAnsi"/>
          <w:b/>
          <w:sz w:val="22"/>
          <w:szCs w:val="22"/>
        </w:rPr>
        <w:t>Wymagania szczegółowe dotyczące posiłków/napojów</w:t>
      </w:r>
    </w:p>
    <w:p w14:paraId="0295DBCD" w14:textId="78277744" w:rsidR="00077F3E" w:rsidRPr="001039BE" w:rsidRDefault="00077F3E" w:rsidP="005001D8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Dostarczone dania muszą posiadać temperaturę: </w:t>
      </w:r>
      <w:r w:rsidR="00D7057C" w:rsidRPr="001039BE">
        <w:rPr>
          <w:rFonts w:asciiTheme="minorHAnsi" w:hAnsiTheme="minorHAnsi" w:cs="Arial"/>
          <w:sz w:val="22"/>
          <w:szCs w:val="22"/>
        </w:rPr>
        <w:t>dania gorące</w:t>
      </w:r>
      <w:r w:rsidRPr="001039BE">
        <w:rPr>
          <w:rFonts w:asciiTheme="minorHAnsi" w:hAnsiTheme="minorHAnsi" w:cs="Arial"/>
          <w:sz w:val="22"/>
          <w:szCs w:val="22"/>
        </w:rPr>
        <w:t xml:space="preserve"> min. 62 st. C; gorące napoje min. 80 st. C; sałatki i surówki 4 st. C.</w:t>
      </w:r>
    </w:p>
    <w:p w14:paraId="4A1DED9C" w14:textId="72557F02" w:rsidR="00077F3E" w:rsidRPr="001039BE" w:rsidRDefault="00077F3E" w:rsidP="005001D8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Posiłki nie mogą być wykonane z produktów typu instant (np. zupy w proszku, sosy </w:t>
      </w:r>
      <w:r w:rsidRPr="001039BE">
        <w:rPr>
          <w:rFonts w:asciiTheme="minorHAnsi" w:hAnsiTheme="minorHAnsi" w:cs="Arial"/>
          <w:sz w:val="22"/>
          <w:szCs w:val="22"/>
        </w:rPr>
        <w:br/>
        <w:t>w proszku itp.) oraz produktów gotowych (np. mrożone pierogi itp.).</w:t>
      </w:r>
    </w:p>
    <w:p w14:paraId="793164F8" w14:textId="77777777" w:rsidR="00077F3E" w:rsidRPr="001039BE" w:rsidRDefault="00077F3E" w:rsidP="005001D8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Produkty przetworzone nie mogą zawierać w swoim składzie innych domieszek np. kawa nie może zawierać w składzie kawy zbożowej.</w:t>
      </w:r>
    </w:p>
    <w:p w14:paraId="76FB7321" w14:textId="14AD7F42" w:rsidR="00077F3E" w:rsidRPr="001039BE" w:rsidRDefault="00077F3E" w:rsidP="005001D8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Herbata, woda, soki (100%) oraz inne produkty spożywcze posiadające długi czas przydatności do spożycia muszą posiadać datę przydatności do spożycia wygasającą </w:t>
      </w:r>
      <w:r w:rsidRPr="001039BE">
        <w:rPr>
          <w:rFonts w:asciiTheme="minorHAnsi" w:hAnsiTheme="minorHAnsi" w:cs="Arial"/>
          <w:sz w:val="22"/>
          <w:szCs w:val="22"/>
        </w:rPr>
        <w:br/>
        <w:t xml:space="preserve">nie wcześniej niż 3 miesiące po dniu wykonania </w:t>
      </w:r>
      <w:r w:rsidR="00993B02" w:rsidRPr="001039BE">
        <w:rPr>
          <w:rFonts w:asciiTheme="minorHAnsi" w:hAnsiTheme="minorHAnsi" w:cs="Arial"/>
          <w:sz w:val="22"/>
          <w:szCs w:val="22"/>
        </w:rPr>
        <w:t>Z</w:t>
      </w:r>
      <w:r w:rsidRPr="001039BE">
        <w:rPr>
          <w:rFonts w:asciiTheme="minorHAnsi" w:hAnsiTheme="minorHAnsi" w:cs="Arial"/>
          <w:sz w:val="22"/>
          <w:szCs w:val="22"/>
        </w:rPr>
        <w:t>amówienia; dla pozostałych produktów o krótszym terminie ważności wymagane jest zachowanie terminu przydatności</w:t>
      </w:r>
      <w:r w:rsidR="0033786C">
        <w:rPr>
          <w:rFonts w:asciiTheme="minorHAnsi" w:hAnsiTheme="minorHAnsi" w:cs="Arial"/>
          <w:sz w:val="22"/>
          <w:szCs w:val="22"/>
        </w:rPr>
        <w:t xml:space="preserve"> </w:t>
      </w:r>
      <w:r w:rsidRPr="001039BE">
        <w:rPr>
          <w:rFonts w:asciiTheme="minorHAnsi" w:hAnsiTheme="minorHAnsi" w:cs="Arial"/>
          <w:sz w:val="22"/>
          <w:szCs w:val="22"/>
        </w:rPr>
        <w:t>do spożycia przynajmniej 5 dni po terminie realizacji usługi.</w:t>
      </w:r>
    </w:p>
    <w:p w14:paraId="277CAEB4" w14:textId="77777777" w:rsidR="00077F3E" w:rsidRPr="001039BE" w:rsidRDefault="00077F3E" w:rsidP="005001D8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Posiłki będą przygotowywane zgodnie ze sztuką, w oparciu o profesjonalizm Wykonawcy</w:t>
      </w:r>
      <w:r w:rsidR="00DE6302" w:rsidRPr="001039BE">
        <w:rPr>
          <w:rFonts w:asciiTheme="minorHAnsi" w:hAnsiTheme="minorHAnsi" w:cs="Arial"/>
          <w:sz w:val="22"/>
          <w:szCs w:val="22"/>
        </w:rPr>
        <w:t>,</w:t>
      </w:r>
      <w:r w:rsidRPr="001039BE">
        <w:rPr>
          <w:rFonts w:asciiTheme="minorHAnsi" w:hAnsiTheme="minorHAnsi" w:cs="Arial"/>
          <w:sz w:val="22"/>
          <w:szCs w:val="22"/>
        </w:rPr>
        <w:t xml:space="preserve"> którym wykazał się w trakcie procesu wyboru oferty, z zachowaniem minimalnych wskaźników dotyczących gramatury składników, w sposób estetyczny </w:t>
      </w:r>
      <w:r w:rsidRPr="001039BE">
        <w:rPr>
          <w:rFonts w:asciiTheme="minorHAnsi" w:hAnsiTheme="minorHAnsi" w:cs="Arial"/>
          <w:sz w:val="22"/>
          <w:szCs w:val="22"/>
        </w:rPr>
        <w:br/>
        <w:t>i jakościowo zgodny z obowiązującymi normami w tym zakresie.</w:t>
      </w:r>
    </w:p>
    <w:p w14:paraId="7546F0A6" w14:textId="77777777" w:rsidR="00077F3E" w:rsidRPr="001039BE" w:rsidRDefault="00077F3E" w:rsidP="005001D8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418" w:right="568" w:hanging="425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lastRenderedPageBreak/>
        <w:t>Wszelkie potrawy i napoje tego wymagające będą serwowane we właściwych naczyniach lub urządzeniach, ze szczególną dbałością o czystość</w:t>
      </w:r>
      <w:r w:rsidR="00F026C6" w:rsidRPr="001039BE">
        <w:rPr>
          <w:rFonts w:asciiTheme="minorHAnsi" w:hAnsiTheme="minorHAnsi" w:cs="Arial"/>
          <w:sz w:val="22"/>
          <w:szCs w:val="22"/>
        </w:rPr>
        <w:t>, jakość i estetykę tych naczyń/</w:t>
      </w:r>
      <w:r w:rsidRPr="001039BE">
        <w:rPr>
          <w:rFonts w:asciiTheme="minorHAnsi" w:hAnsiTheme="minorHAnsi" w:cs="Arial"/>
          <w:sz w:val="22"/>
          <w:szCs w:val="22"/>
        </w:rPr>
        <w:t xml:space="preserve">urządzeń. </w:t>
      </w:r>
    </w:p>
    <w:p w14:paraId="3D8B1886" w14:textId="77777777" w:rsidR="00077F3E" w:rsidRPr="001039BE" w:rsidRDefault="00077F3E" w:rsidP="00F07474">
      <w:pPr>
        <w:pStyle w:val="Style5"/>
        <w:widowControl/>
        <w:tabs>
          <w:tab w:val="left" w:pos="567"/>
          <w:tab w:val="left" w:pos="1134"/>
          <w:tab w:val="left" w:pos="1276"/>
        </w:tabs>
        <w:spacing w:line="360" w:lineRule="auto"/>
        <w:ind w:right="568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</w:p>
    <w:p w14:paraId="1C38AF37" w14:textId="77777777" w:rsidR="00295066" w:rsidRPr="001039BE" w:rsidRDefault="00077F3E" w:rsidP="00BB2C92">
      <w:pPr>
        <w:pStyle w:val="Style5"/>
        <w:widowControl/>
        <w:numPr>
          <w:ilvl w:val="0"/>
          <w:numId w:val="36"/>
        </w:numPr>
        <w:tabs>
          <w:tab w:val="left" w:pos="567"/>
        </w:tabs>
        <w:spacing w:line="360" w:lineRule="auto"/>
        <w:ind w:left="993" w:right="568" w:hanging="567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  <w:r w:rsidRPr="001039BE">
        <w:rPr>
          <w:rStyle w:val="FontStyle57"/>
          <w:rFonts w:asciiTheme="minorHAnsi" w:hAnsiTheme="minorHAnsi"/>
          <w:b/>
          <w:sz w:val="22"/>
          <w:szCs w:val="22"/>
        </w:rPr>
        <w:t>Zasady zlecania usług</w:t>
      </w:r>
    </w:p>
    <w:p w14:paraId="45A67EFD" w14:textId="51295E4A" w:rsidR="00077F3E" w:rsidRPr="00F1494D" w:rsidRDefault="00077F3E" w:rsidP="00F1494D">
      <w:pPr>
        <w:pStyle w:val="Akapitzlist"/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line="360" w:lineRule="auto"/>
        <w:ind w:right="568"/>
        <w:jc w:val="both"/>
        <w:rPr>
          <w:rStyle w:val="FontStyle57"/>
          <w:rFonts w:asciiTheme="minorHAnsi" w:eastAsiaTheme="minorEastAsia" w:hAnsiTheme="minorHAnsi"/>
          <w:sz w:val="22"/>
          <w:szCs w:val="22"/>
        </w:rPr>
      </w:pPr>
      <w:r w:rsidRPr="00F1494D">
        <w:rPr>
          <w:rStyle w:val="FontStyle57"/>
          <w:rFonts w:asciiTheme="minorHAnsi" w:eastAsiaTheme="minorEastAsia" w:hAnsiTheme="minorHAnsi"/>
          <w:sz w:val="22"/>
          <w:szCs w:val="22"/>
        </w:rPr>
        <w:t>Usługa cateringowa będzie świadczona w następujących opcjach:</w:t>
      </w:r>
    </w:p>
    <w:p w14:paraId="1F62779E" w14:textId="77777777" w:rsidR="00F07474" w:rsidRPr="001039BE" w:rsidRDefault="00EB3960" w:rsidP="00415436">
      <w:pPr>
        <w:pStyle w:val="Style5"/>
        <w:widowControl/>
        <w:numPr>
          <w:ilvl w:val="0"/>
          <w:numId w:val="21"/>
        </w:numPr>
        <w:tabs>
          <w:tab w:val="left" w:pos="567"/>
          <w:tab w:val="left" w:pos="1134"/>
        </w:tabs>
        <w:spacing w:line="360" w:lineRule="auto"/>
        <w:ind w:left="1701" w:right="568" w:hanging="283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o</w:t>
      </w:r>
      <w:r w:rsidR="005750C1" w:rsidRPr="001039BE">
        <w:rPr>
          <w:rStyle w:val="FontStyle57"/>
          <w:rFonts w:asciiTheme="minorHAnsi" w:hAnsiTheme="minorHAnsi"/>
          <w:sz w:val="22"/>
          <w:szCs w:val="22"/>
        </w:rPr>
        <w:t>pcja zestawów spotkaniowych;</w:t>
      </w:r>
    </w:p>
    <w:p w14:paraId="1F93BBB9" w14:textId="77777777" w:rsidR="00F07474" w:rsidRPr="001039BE" w:rsidRDefault="00EB3960" w:rsidP="00415436">
      <w:pPr>
        <w:pStyle w:val="Style5"/>
        <w:widowControl/>
        <w:numPr>
          <w:ilvl w:val="0"/>
          <w:numId w:val="21"/>
        </w:numPr>
        <w:tabs>
          <w:tab w:val="left" w:pos="567"/>
        </w:tabs>
        <w:spacing w:line="360" w:lineRule="auto"/>
        <w:ind w:left="1701" w:right="568" w:hanging="283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F1494D">
        <w:rPr>
          <w:rStyle w:val="FontStyle57"/>
          <w:rFonts w:asciiTheme="minorHAnsi" w:hAnsiTheme="minorHAnsi"/>
          <w:sz w:val="22"/>
          <w:szCs w:val="22"/>
        </w:rPr>
        <w:t>o</w:t>
      </w:r>
      <w:r w:rsidR="005750C1" w:rsidRPr="00F1494D">
        <w:rPr>
          <w:rStyle w:val="FontStyle57"/>
          <w:rFonts w:asciiTheme="minorHAnsi" w:hAnsiTheme="minorHAnsi"/>
          <w:sz w:val="22"/>
          <w:szCs w:val="22"/>
        </w:rPr>
        <w:t>pcja zestawów</w:t>
      </w:r>
      <w:r w:rsidR="005750C1" w:rsidRPr="001039BE">
        <w:rPr>
          <w:rFonts w:asciiTheme="minorHAnsi" w:hAnsiTheme="minorHAnsi"/>
          <w:sz w:val="22"/>
          <w:szCs w:val="22"/>
        </w:rPr>
        <w:t xml:space="preserve"> obiadowych;</w:t>
      </w:r>
    </w:p>
    <w:p w14:paraId="01955B16" w14:textId="77777777" w:rsidR="00F07474" w:rsidRPr="001039BE" w:rsidRDefault="00EB3960" w:rsidP="00415436">
      <w:pPr>
        <w:pStyle w:val="Style5"/>
        <w:widowControl/>
        <w:numPr>
          <w:ilvl w:val="0"/>
          <w:numId w:val="21"/>
        </w:numPr>
        <w:tabs>
          <w:tab w:val="left" w:pos="567"/>
        </w:tabs>
        <w:spacing w:line="360" w:lineRule="auto"/>
        <w:ind w:left="1701" w:right="568" w:hanging="283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o</w:t>
      </w:r>
      <w:r w:rsidR="00F07474" w:rsidRPr="001039BE">
        <w:rPr>
          <w:rStyle w:val="FontStyle57"/>
          <w:rFonts w:asciiTheme="minorHAnsi" w:hAnsiTheme="minorHAnsi"/>
          <w:sz w:val="22"/>
          <w:szCs w:val="22"/>
        </w:rPr>
        <w:t>pc</w:t>
      </w:r>
      <w:r w:rsidR="005750C1" w:rsidRPr="001039BE">
        <w:rPr>
          <w:rStyle w:val="FontStyle57"/>
          <w:rFonts w:asciiTheme="minorHAnsi" w:hAnsiTheme="minorHAnsi"/>
          <w:sz w:val="22"/>
          <w:szCs w:val="22"/>
        </w:rPr>
        <w:t>ja deserowa;</w:t>
      </w:r>
    </w:p>
    <w:p w14:paraId="59D41B48" w14:textId="77777777" w:rsidR="005750C1" w:rsidRPr="001039BE" w:rsidRDefault="00EB3960" w:rsidP="00415436">
      <w:pPr>
        <w:pStyle w:val="Style5"/>
        <w:widowControl/>
        <w:numPr>
          <w:ilvl w:val="0"/>
          <w:numId w:val="21"/>
        </w:numPr>
        <w:tabs>
          <w:tab w:val="left" w:pos="567"/>
        </w:tabs>
        <w:spacing w:line="360" w:lineRule="auto"/>
        <w:ind w:left="1701" w:right="568" w:hanging="283"/>
        <w:outlineLvl w:val="0"/>
        <w:rPr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o</w:t>
      </w:r>
      <w:r w:rsidR="005750C1" w:rsidRPr="001039BE">
        <w:rPr>
          <w:rStyle w:val="FontStyle57"/>
          <w:rFonts w:asciiTheme="minorHAnsi" w:hAnsiTheme="minorHAnsi"/>
          <w:sz w:val="22"/>
          <w:szCs w:val="22"/>
        </w:rPr>
        <w:t>pcja mieszana (zawierającą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 łączone elementy z powyższych opcji</w:t>
      </w:r>
      <w:r w:rsidR="005750C1" w:rsidRPr="001039BE">
        <w:rPr>
          <w:rStyle w:val="FontStyle57"/>
          <w:rFonts w:asciiTheme="minorHAnsi" w:hAnsiTheme="minorHAnsi"/>
          <w:sz w:val="22"/>
          <w:szCs w:val="22"/>
        </w:rPr>
        <w:t>).</w:t>
      </w:r>
    </w:p>
    <w:p w14:paraId="39276D27" w14:textId="77777777" w:rsidR="00F07474" w:rsidRPr="001039BE" w:rsidRDefault="00F07474" w:rsidP="00F1494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418" w:right="568" w:hanging="425"/>
        <w:jc w:val="both"/>
        <w:rPr>
          <w:rFonts w:eastAsia="Times New Roman" w:cs="Arial"/>
          <w:lang w:eastAsia="pl-PL"/>
        </w:rPr>
      </w:pPr>
      <w:r w:rsidRPr="001039BE">
        <w:rPr>
          <w:rFonts w:eastAsia="Times New Roman" w:cs="Arial"/>
          <w:lang w:eastAsia="pl-PL"/>
        </w:rPr>
        <w:t>W opcjach menu Wykonawca zapewni zgodnie z załącznikiem cenowym:</w:t>
      </w:r>
    </w:p>
    <w:p w14:paraId="389347DC" w14:textId="19A08C04" w:rsidR="00F07474" w:rsidRPr="001039BE" w:rsidRDefault="00EB3960" w:rsidP="00415436">
      <w:pPr>
        <w:pStyle w:val="Style5"/>
        <w:numPr>
          <w:ilvl w:val="0"/>
          <w:numId w:val="22"/>
        </w:numPr>
        <w:tabs>
          <w:tab w:val="left" w:pos="567"/>
        </w:tabs>
        <w:spacing w:line="360" w:lineRule="auto"/>
        <w:ind w:left="1701" w:right="568" w:hanging="283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p</w:t>
      </w:r>
      <w:r w:rsidR="00F07474" w:rsidRPr="001039BE">
        <w:rPr>
          <w:rStyle w:val="FontStyle57"/>
          <w:rFonts w:asciiTheme="minorHAnsi" w:hAnsiTheme="minorHAnsi"/>
          <w:sz w:val="22"/>
          <w:szCs w:val="22"/>
        </w:rPr>
        <w:t xml:space="preserve">ropozycje </w:t>
      </w:r>
      <w:r w:rsidR="00C0038E" w:rsidRPr="001039BE">
        <w:rPr>
          <w:rStyle w:val="FontStyle57"/>
          <w:rFonts w:asciiTheme="minorHAnsi" w:hAnsiTheme="minorHAnsi"/>
          <w:sz w:val="22"/>
          <w:szCs w:val="22"/>
        </w:rPr>
        <w:t>zestawów spotkaniowych</w:t>
      </w:r>
      <w:r w:rsidR="0033786C">
        <w:rPr>
          <w:rStyle w:val="FontStyle57"/>
          <w:rFonts w:asciiTheme="minorHAnsi" w:hAnsiTheme="minorHAnsi"/>
          <w:sz w:val="22"/>
          <w:szCs w:val="22"/>
        </w:rPr>
        <w:t>,</w:t>
      </w:r>
      <w:r w:rsidR="00C0038E" w:rsidRPr="001039BE">
        <w:rPr>
          <w:rStyle w:val="FontStyle57"/>
          <w:rFonts w:asciiTheme="minorHAnsi" w:hAnsiTheme="minorHAnsi"/>
          <w:sz w:val="22"/>
          <w:szCs w:val="22"/>
        </w:rPr>
        <w:t xml:space="preserve"> w zakres których będą wchodzić przekąski (np. mini kanapki, paszteciki z mięsem, itd.), sałatki (np. sałatka hawajska, Cezar) oraz napoje;</w:t>
      </w:r>
    </w:p>
    <w:p w14:paraId="0538A2D6" w14:textId="77777777" w:rsidR="00C0038E" w:rsidRPr="001039BE" w:rsidRDefault="00EB3960" w:rsidP="00415436">
      <w:pPr>
        <w:pStyle w:val="Style5"/>
        <w:numPr>
          <w:ilvl w:val="0"/>
          <w:numId w:val="22"/>
        </w:numPr>
        <w:tabs>
          <w:tab w:val="left" w:pos="567"/>
        </w:tabs>
        <w:spacing w:line="360" w:lineRule="auto"/>
        <w:ind w:left="1701" w:right="568" w:hanging="283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p</w:t>
      </w:r>
      <w:r w:rsidR="006E3B85" w:rsidRPr="001039BE">
        <w:rPr>
          <w:rStyle w:val="FontStyle57"/>
          <w:rFonts w:asciiTheme="minorHAnsi" w:hAnsiTheme="minorHAnsi"/>
          <w:sz w:val="22"/>
          <w:szCs w:val="22"/>
        </w:rPr>
        <w:t>ropozyc</w:t>
      </w:r>
      <w:r w:rsidR="00A463EC" w:rsidRPr="001039BE">
        <w:rPr>
          <w:rStyle w:val="FontStyle57"/>
          <w:rFonts w:asciiTheme="minorHAnsi" w:hAnsiTheme="minorHAnsi"/>
          <w:sz w:val="22"/>
          <w:szCs w:val="22"/>
        </w:rPr>
        <w:t xml:space="preserve">je </w:t>
      </w:r>
      <w:r w:rsidR="00C0038E" w:rsidRPr="001039BE">
        <w:rPr>
          <w:rStyle w:val="FontStyle57"/>
          <w:rFonts w:asciiTheme="minorHAnsi" w:hAnsiTheme="minorHAnsi"/>
          <w:sz w:val="22"/>
          <w:szCs w:val="22"/>
        </w:rPr>
        <w:t>zestawów obiadowych składających się z zup, drugich dań rybnych, drugich dań mięsnych, drugich dań różnych, drugich dań jarskich, s</w:t>
      </w:r>
      <w:r w:rsidR="00B70909" w:rsidRPr="001039BE">
        <w:rPr>
          <w:rStyle w:val="FontStyle57"/>
          <w:rFonts w:asciiTheme="minorHAnsi" w:hAnsiTheme="minorHAnsi"/>
          <w:sz w:val="22"/>
          <w:szCs w:val="22"/>
        </w:rPr>
        <w:t>urówek oraz dodatków;</w:t>
      </w:r>
      <w:r w:rsidR="00C0038E" w:rsidRPr="001039BE">
        <w:rPr>
          <w:rStyle w:val="FontStyle57"/>
          <w:rFonts w:asciiTheme="minorHAnsi" w:hAnsiTheme="minorHAnsi"/>
          <w:sz w:val="22"/>
          <w:szCs w:val="22"/>
        </w:rPr>
        <w:t xml:space="preserve"> </w:t>
      </w:r>
      <w:r w:rsidR="00B70909" w:rsidRPr="001039BE">
        <w:rPr>
          <w:rStyle w:val="FontStyle57"/>
          <w:rFonts w:asciiTheme="minorHAnsi" w:hAnsiTheme="minorHAnsi"/>
          <w:sz w:val="22"/>
          <w:szCs w:val="22"/>
        </w:rPr>
        <w:t>k</w:t>
      </w:r>
      <w:r w:rsidR="00C0038E" w:rsidRPr="001039BE">
        <w:rPr>
          <w:rStyle w:val="FontStyle57"/>
          <w:rFonts w:asciiTheme="minorHAnsi" w:hAnsiTheme="minorHAnsi"/>
          <w:sz w:val="22"/>
          <w:szCs w:val="22"/>
        </w:rPr>
        <w:t>ażdy</w:t>
      </w:r>
      <w:r w:rsidR="00301834" w:rsidRPr="001039BE">
        <w:rPr>
          <w:rStyle w:val="FontStyle57"/>
          <w:rFonts w:asciiTheme="minorHAnsi" w:hAnsiTheme="minorHAnsi"/>
          <w:sz w:val="22"/>
          <w:szCs w:val="22"/>
        </w:rPr>
        <w:t xml:space="preserve"> </w:t>
      </w:r>
      <w:r w:rsidR="0035540A" w:rsidRPr="001039BE">
        <w:rPr>
          <w:rStyle w:val="FontStyle57"/>
          <w:rFonts w:asciiTheme="minorHAnsi" w:hAnsiTheme="minorHAnsi"/>
          <w:sz w:val="22"/>
          <w:szCs w:val="22"/>
        </w:rPr>
        <w:t xml:space="preserve">rodzaj dań, surówek oraz dodatków powinien być podany w osobnym naczyniu lub urządzeniu podgrzewającym; </w:t>
      </w:r>
      <w:r w:rsidR="00B70909" w:rsidRPr="001039BE">
        <w:rPr>
          <w:rStyle w:val="FontStyle57"/>
          <w:rFonts w:asciiTheme="minorHAnsi" w:hAnsiTheme="minorHAnsi"/>
          <w:sz w:val="22"/>
          <w:szCs w:val="22"/>
        </w:rPr>
        <w:t>w</w:t>
      </w:r>
      <w:r w:rsidR="00A834FB" w:rsidRPr="001039BE">
        <w:rPr>
          <w:rStyle w:val="FontStyle57"/>
          <w:rFonts w:asciiTheme="minorHAnsi" w:hAnsiTheme="minorHAnsi"/>
          <w:sz w:val="22"/>
          <w:szCs w:val="22"/>
        </w:rPr>
        <w:t>ymóg dotyczący podgrzewania nie odnosi się do tych dań/surówek, które są podawane na zimno</w:t>
      </w:r>
      <w:r w:rsidR="00B70909" w:rsidRPr="001039BE">
        <w:rPr>
          <w:rStyle w:val="FontStyle57"/>
          <w:rFonts w:asciiTheme="minorHAnsi" w:hAnsiTheme="minorHAnsi"/>
          <w:sz w:val="22"/>
          <w:szCs w:val="22"/>
        </w:rPr>
        <w:t>;</w:t>
      </w:r>
    </w:p>
    <w:p w14:paraId="68CB8C09" w14:textId="77777777" w:rsidR="005750C1" w:rsidRPr="001039BE" w:rsidRDefault="00EB3960" w:rsidP="00415436">
      <w:pPr>
        <w:pStyle w:val="Style5"/>
        <w:numPr>
          <w:ilvl w:val="0"/>
          <w:numId w:val="22"/>
        </w:numPr>
        <w:tabs>
          <w:tab w:val="left" w:pos="1154"/>
        </w:tabs>
        <w:spacing w:line="360" w:lineRule="auto"/>
        <w:ind w:left="1701" w:right="568" w:hanging="283"/>
        <w:outlineLvl w:val="0"/>
        <w:rPr>
          <w:rStyle w:val="FontStyle57"/>
          <w:rFonts w:eastAsia="Times New Roman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p</w:t>
      </w:r>
      <w:r w:rsidR="006E3B85" w:rsidRPr="001039BE">
        <w:rPr>
          <w:rStyle w:val="FontStyle57"/>
          <w:rFonts w:asciiTheme="minorHAnsi" w:hAnsiTheme="minorHAnsi"/>
          <w:sz w:val="22"/>
          <w:szCs w:val="22"/>
        </w:rPr>
        <w:t>ropozycje</w:t>
      </w:r>
      <w:r w:rsidR="00E30868" w:rsidRPr="001039BE">
        <w:rPr>
          <w:rStyle w:val="FontStyle57"/>
          <w:rFonts w:asciiTheme="minorHAnsi" w:hAnsiTheme="minorHAnsi"/>
          <w:sz w:val="22"/>
          <w:szCs w:val="22"/>
        </w:rPr>
        <w:t xml:space="preserve"> </w:t>
      </w:r>
      <w:r w:rsidR="005750C1" w:rsidRPr="001039BE">
        <w:rPr>
          <w:rStyle w:val="FontStyle57"/>
          <w:rFonts w:asciiTheme="minorHAnsi" w:hAnsiTheme="minorHAnsi"/>
          <w:sz w:val="22"/>
          <w:szCs w:val="22"/>
        </w:rPr>
        <w:t>deserów w tym ciast, owoców i orzechów</w:t>
      </w:r>
      <w:r w:rsidR="00B70909" w:rsidRPr="001039BE">
        <w:rPr>
          <w:rStyle w:val="FontStyle57"/>
          <w:rFonts w:asciiTheme="minorHAnsi" w:hAnsiTheme="minorHAnsi"/>
          <w:sz w:val="22"/>
          <w:szCs w:val="22"/>
        </w:rPr>
        <w:t>.</w:t>
      </w:r>
    </w:p>
    <w:p w14:paraId="63C81A1F" w14:textId="77777777" w:rsidR="00077F3E" w:rsidRPr="001039BE" w:rsidRDefault="00077F3E" w:rsidP="00F1494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418" w:right="568" w:hanging="425"/>
        <w:jc w:val="both"/>
        <w:rPr>
          <w:rFonts w:eastAsia="Times New Roman" w:cs="Arial"/>
          <w:lang w:eastAsia="pl-PL"/>
        </w:rPr>
      </w:pPr>
      <w:r w:rsidRPr="001039BE">
        <w:rPr>
          <w:rFonts w:eastAsia="Times New Roman" w:cs="Arial"/>
          <w:lang w:eastAsia="pl-PL"/>
        </w:rPr>
        <w:t>Na każdym z dostarczonych urządzeń zawierających posiłki i napoje, umieszczona zostanie informacja, co jest serwowane w danym urządzeniu. Opis zawartości ma mieć formę estetycznej e</w:t>
      </w:r>
      <w:r w:rsidR="00C55BC5" w:rsidRPr="001039BE">
        <w:rPr>
          <w:rFonts w:eastAsia="Times New Roman" w:cs="Arial"/>
          <w:lang w:eastAsia="pl-PL"/>
        </w:rPr>
        <w:t>tykiety z nazwą dania/ posiłku w języku polskim.</w:t>
      </w:r>
    </w:p>
    <w:p w14:paraId="0E9F03D6" w14:textId="6030C7F6" w:rsidR="00077F3E" w:rsidRPr="001039BE" w:rsidRDefault="00077F3E" w:rsidP="00F1494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418" w:right="568" w:hanging="425"/>
        <w:jc w:val="both"/>
        <w:rPr>
          <w:rFonts w:eastAsia="Times New Roman" w:cs="Arial"/>
          <w:lang w:eastAsia="pl-PL"/>
        </w:rPr>
      </w:pPr>
      <w:r w:rsidRPr="001039BE">
        <w:rPr>
          <w:rFonts w:eastAsia="Times New Roman" w:cs="Arial"/>
          <w:lang w:eastAsia="pl-PL"/>
        </w:rPr>
        <w:t xml:space="preserve">Organizując posiłek w pomieszczeniu Zamawiającego, Dostawca zapewni pojemniki </w:t>
      </w:r>
      <w:r w:rsidRPr="001039BE">
        <w:rPr>
          <w:rFonts w:eastAsia="Times New Roman" w:cs="Arial"/>
          <w:lang w:eastAsia="pl-PL"/>
        </w:rPr>
        <w:br/>
        <w:t xml:space="preserve">i wyznaczy miejsce do odkładania brudnych naczyń i sztućców, </w:t>
      </w:r>
      <w:r w:rsidR="00D7057C" w:rsidRPr="001039BE">
        <w:rPr>
          <w:rFonts w:eastAsia="Times New Roman" w:cs="Arial"/>
          <w:lang w:eastAsia="pl-PL"/>
        </w:rPr>
        <w:t>tak, aby</w:t>
      </w:r>
      <w:r w:rsidRPr="001039BE">
        <w:rPr>
          <w:rFonts w:eastAsia="Times New Roman" w:cs="Arial"/>
          <w:lang w:eastAsia="pl-PL"/>
        </w:rPr>
        <w:t xml:space="preserve"> nie utrudniały one spożywania posiłków pozostałym uczestnikom spotkania. Miejsce na brudne naczynia zostanie wyznaczone i przygotowane z dbałością o zachowanie estetyki </w:t>
      </w:r>
      <w:r w:rsidRPr="001039BE">
        <w:rPr>
          <w:rFonts w:eastAsia="Times New Roman" w:cs="Arial"/>
          <w:lang w:eastAsia="pl-PL"/>
        </w:rPr>
        <w:br/>
        <w:t>w miejscu podania posiłku.</w:t>
      </w:r>
    </w:p>
    <w:p w14:paraId="0562E3CA" w14:textId="25E4C152" w:rsidR="00077F3E" w:rsidRPr="001039BE" w:rsidRDefault="00077F3E" w:rsidP="00F1494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418" w:right="568" w:hanging="425"/>
        <w:jc w:val="both"/>
        <w:rPr>
          <w:rFonts w:eastAsia="Times New Roman" w:cs="Arial"/>
          <w:lang w:eastAsia="pl-PL"/>
        </w:rPr>
      </w:pPr>
      <w:r w:rsidRPr="001039BE">
        <w:rPr>
          <w:rFonts w:eastAsia="Times New Roman" w:cs="Arial"/>
          <w:lang w:eastAsia="pl-PL"/>
        </w:rPr>
        <w:t xml:space="preserve">Dopuszczalne jest, aby po wysłaniu przez Zamawiającego </w:t>
      </w:r>
      <w:r w:rsidR="00723EDD" w:rsidRPr="001039BE">
        <w:rPr>
          <w:rFonts w:eastAsia="Times New Roman" w:cs="Arial"/>
          <w:lang w:eastAsia="pl-PL"/>
        </w:rPr>
        <w:t>Z</w:t>
      </w:r>
      <w:r w:rsidRPr="001039BE">
        <w:rPr>
          <w:rFonts w:eastAsia="Times New Roman" w:cs="Arial"/>
          <w:lang w:eastAsia="pl-PL"/>
        </w:rPr>
        <w:t>amówienia określającego datę i</w:t>
      </w:r>
      <w:r w:rsidR="00993B02" w:rsidRPr="001039BE">
        <w:rPr>
          <w:rFonts w:eastAsia="Times New Roman" w:cs="Arial"/>
          <w:lang w:eastAsia="pl-PL"/>
        </w:rPr>
        <w:t> </w:t>
      </w:r>
      <w:r w:rsidR="00803C4F" w:rsidRPr="001039BE">
        <w:rPr>
          <w:rFonts w:eastAsia="Times New Roman" w:cs="Arial"/>
          <w:lang w:eastAsia="pl-PL"/>
        </w:rPr>
        <w:t>godzinę wykonania usługi, ilość</w:t>
      </w:r>
      <w:r w:rsidRPr="001039BE">
        <w:rPr>
          <w:rFonts w:eastAsia="Times New Roman" w:cs="Arial"/>
          <w:lang w:eastAsia="pl-PL"/>
        </w:rPr>
        <w:t xml:space="preserve"> </w:t>
      </w:r>
      <w:r w:rsidR="00D7057C" w:rsidRPr="001039BE">
        <w:rPr>
          <w:rFonts w:eastAsia="Times New Roman" w:cs="Arial"/>
          <w:lang w:eastAsia="pl-PL"/>
        </w:rPr>
        <w:t>osób, dla których</w:t>
      </w:r>
      <w:r w:rsidRPr="001039BE">
        <w:rPr>
          <w:rFonts w:eastAsia="Times New Roman" w:cs="Arial"/>
          <w:lang w:eastAsia="pl-PL"/>
        </w:rPr>
        <w:t xml:space="preserve"> usługa m</w:t>
      </w:r>
      <w:r w:rsidR="00C55BC5" w:rsidRPr="001039BE">
        <w:rPr>
          <w:rFonts w:eastAsia="Times New Roman" w:cs="Arial"/>
          <w:lang w:eastAsia="pl-PL"/>
        </w:rPr>
        <w:t xml:space="preserve">a być świadczona, oraz </w:t>
      </w:r>
      <w:r w:rsidR="00D7057C" w:rsidRPr="001039BE">
        <w:rPr>
          <w:rFonts w:eastAsia="Times New Roman" w:cs="Arial"/>
          <w:lang w:eastAsia="pl-PL"/>
        </w:rPr>
        <w:t>wskazówki, co</w:t>
      </w:r>
      <w:r w:rsidRPr="001039BE">
        <w:rPr>
          <w:rFonts w:eastAsia="Times New Roman" w:cs="Arial"/>
          <w:lang w:eastAsia="pl-PL"/>
        </w:rPr>
        <w:t xml:space="preserve"> do menu, Wykonawca przedstawił dodatkowe</w:t>
      </w:r>
      <w:r w:rsidR="00C55BC5" w:rsidRPr="001039BE">
        <w:rPr>
          <w:rFonts w:eastAsia="Times New Roman" w:cs="Arial"/>
          <w:lang w:eastAsia="pl-PL"/>
        </w:rPr>
        <w:t>,</w:t>
      </w:r>
      <w:r w:rsidRPr="001039BE">
        <w:rPr>
          <w:rFonts w:eastAsia="Times New Roman" w:cs="Arial"/>
          <w:lang w:eastAsia="pl-PL"/>
        </w:rPr>
        <w:t xml:space="preserve"> sw</w:t>
      </w:r>
      <w:r w:rsidR="00C55BC5" w:rsidRPr="001039BE">
        <w:rPr>
          <w:rFonts w:eastAsia="Times New Roman" w:cs="Arial"/>
          <w:lang w:eastAsia="pl-PL"/>
        </w:rPr>
        <w:t xml:space="preserve">oje propozycje zestawów potraw, </w:t>
      </w:r>
      <w:r w:rsidRPr="001039BE">
        <w:rPr>
          <w:rFonts w:eastAsia="Times New Roman" w:cs="Arial"/>
          <w:lang w:eastAsia="pl-PL"/>
        </w:rPr>
        <w:t>zgodnie z powyższymi wyty</w:t>
      </w:r>
      <w:r w:rsidR="00C55BC5" w:rsidRPr="001039BE">
        <w:rPr>
          <w:rFonts w:eastAsia="Times New Roman" w:cs="Arial"/>
          <w:lang w:eastAsia="pl-PL"/>
        </w:rPr>
        <w:t>cznymi</w:t>
      </w:r>
      <w:r w:rsidR="0035540A" w:rsidRPr="001039BE">
        <w:rPr>
          <w:rFonts w:eastAsia="Times New Roman" w:cs="Arial"/>
          <w:lang w:eastAsia="pl-PL"/>
        </w:rPr>
        <w:t xml:space="preserve"> oraz w ramach tej samej ceny</w:t>
      </w:r>
      <w:r w:rsidR="00C55BC5" w:rsidRPr="001039BE">
        <w:rPr>
          <w:rFonts w:eastAsia="Times New Roman" w:cs="Arial"/>
          <w:lang w:eastAsia="pl-PL"/>
        </w:rPr>
        <w:t>. Zamawiający w</w:t>
      </w:r>
      <w:r w:rsidR="00723EDD" w:rsidRPr="001039BE">
        <w:rPr>
          <w:rFonts w:eastAsia="Times New Roman" w:cs="Arial"/>
          <w:lang w:eastAsia="pl-PL"/>
        </w:rPr>
        <w:t> </w:t>
      </w:r>
      <w:r w:rsidR="00C55BC5" w:rsidRPr="001039BE">
        <w:rPr>
          <w:rFonts w:eastAsia="Times New Roman" w:cs="Arial"/>
          <w:lang w:eastAsia="pl-PL"/>
        </w:rPr>
        <w:t xml:space="preserve">terminie </w:t>
      </w:r>
      <w:r w:rsidRPr="001039BE">
        <w:rPr>
          <w:rFonts w:eastAsia="Times New Roman" w:cs="Arial"/>
          <w:lang w:eastAsia="pl-PL"/>
        </w:rPr>
        <w:t xml:space="preserve">do 2 godzin od otrzymania propozycji (w godzinach pracy Zamawiającego) wyśle odpowiedź, który z zestawów zamawia. Dopuszcza się </w:t>
      </w:r>
      <w:r w:rsidR="00186FB9">
        <w:rPr>
          <w:rFonts w:eastAsia="Times New Roman" w:cs="Arial"/>
          <w:lang w:eastAsia="pl-PL"/>
        </w:rPr>
        <w:t xml:space="preserve">krótszy </w:t>
      </w:r>
      <w:r w:rsidRPr="001039BE">
        <w:rPr>
          <w:rFonts w:eastAsia="Times New Roman" w:cs="Arial"/>
          <w:lang w:eastAsia="pl-PL"/>
        </w:rPr>
        <w:t xml:space="preserve">termin składania zamówień. </w:t>
      </w:r>
    </w:p>
    <w:p w14:paraId="3DC974F4" w14:textId="77777777" w:rsidR="00D86BAB" w:rsidRPr="001039BE" w:rsidRDefault="00D86BAB" w:rsidP="00F1494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418" w:right="568" w:hanging="425"/>
        <w:jc w:val="both"/>
        <w:rPr>
          <w:rFonts w:eastAsia="Times New Roman" w:cs="Arial"/>
          <w:lang w:eastAsia="pl-PL"/>
        </w:rPr>
      </w:pPr>
      <w:r w:rsidRPr="001039BE">
        <w:rPr>
          <w:rFonts w:eastAsia="Times New Roman" w:cs="Arial"/>
          <w:lang w:eastAsia="pl-PL"/>
        </w:rPr>
        <w:lastRenderedPageBreak/>
        <w:t>W przypadku, gdy Wykonawca nie jest w stanie zapewnić dania, dodatku itp. z Formularza Cenowego, ma obowiązek przedstawić propozycję dania, dodatku itp. równoważnego. Wspomniana zmiana musi być zaakceptowana przez Zamawiającego.</w:t>
      </w:r>
    </w:p>
    <w:p w14:paraId="749893CC" w14:textId="77777777" w:rsidR="00077F3E" w:rsidRPr="001039BE" w:rsidRDefault="00077F3E" w:rsidP="00F1494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418" w:right="568" w:hanging="425"/>
        <w:jc w:val="both"/>
        <w:rPr>
          <w:rFonts w:eastAsia="Times New Roman" w:cs="Arial"/>
          <w:lang w:eastAsia="pl-PL"/>
        </w:rPr>
      </w:pPr>
      <w:r w:rsidRPr="001039BE">
        <w:rPr>
          <w:rFonts w:eastAsia="Times New Roman" w:cs="Arial"/>
          <w:lang w:eastAsia="pl-PL"/>
        </w:rPr>
        <w:t xml:space="preserve">Podstawą realizacji usługi jest wypełniony </w:t>
      </w:r>
      <w:r w:rsidR="00723EDD" w:rsidRPr="001039BE">
        <w:rPr>
          <w:rFonts w:eastAsia="Times New Roman" w:cs="Arial"/>
          <w:lang w:eastAsia="pl-PL"/>
        </w:rPr>
        <w:t>F</w:t>
      </w:r>
      <w:r w:rsidRPr="001039BE">
        <w:rPr>
          <w:rFonts w:eastAsia="Times New Roman" w:cs="Arial"/>
          <w:lang w:eastAsia="pl-PL"/>
        </w:rPr>
        <w:t xml:space="preserve">ormularz Zamówienia wraz z podpisem osoby Zamawiającej. </w:t>
      </w:r>
    </w:p>
    <w:p w14:paraId="1C6AED2D" w14:textId="77777777" w:rsidR="00077F3E" w:rsidRPr="001039BE" w:rsidRDefault="00077F3E" w:rsidP="00F1494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418" w:right="568" w:hanging="425"/>
        <w:jc w:val="both"/>
        <w:rPr>
          <w:rFonts w:eastAsia="Times New Roman" w:cs="Arial"/>
          <w:lang w:eastAsia="pl-PL"/>
        </w:rPr>
      </w:pPr>
      <w:r w:rsidRPr="001039BE">
        <w:rPr>
          <w:rFonts w:eastAsia="Times New Roman" w:cs="Arial"/>
          <w:lang w:eastAsia="pl-PL"/>
        </w:rPr>
        <w:t xml:space="preserve">Usługa będzie realizowana zgodnie z </w:t>
      </w:r>
      <w:r w:rsidR="00723EDD" w:rsidRPr="001039BE">
        <w:rPr>
          <w:rFonts w:eastAsia="Times New Roman" w:cs="Arial"/>
          <w:lang w:eastAsia="pl-PL"/>
        </w:rPr>
        <w:t>Z</w:t>
      </w:r>
      <w:r w:rsidRPr="001039BE">
        <w:rPr>
          <w:rFonts w:eastAsia="Times New Roman" w:cs="Arial"/>
          <w:lang w:eastAsia="pl-PL"/>
        </w:rPr>
        <w:t>amówieniem oraz wytycznymi Zamawiającego.</w:t>
      </w:r>
    </w:p>
    <w:p w14:paraId="4D1998C2" w14:textId="77777777" w:rsidR="00077F3E" w:rsidRPr="001039BE" w:rsidRDefault="00077F3E" w:rsidP="00F1494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418" w:right="568" w:hanging="425"/>
        <w:jc w:val="both"/>
        <w:rPr>
          <w:rFonts w:eastAsia="Times New Roman" w:cs="Arial"/>
          <w:lang w:eastAsia="pl-PL"/>
        </w:rPr>
      </w:pPr>
      <w:r w:rsidRPr="001039BE">
        <w:rPr>
          <w:rFonts w:eastAsia="Times New Roman" w:cs="Arial"/>
          <w:lang w:eastAsia="pl-PL"/>
        </w:rPr>
        <w:t xml:space="preserve">Potwierdzeniem prawidłowej realizacji </w:t>
      </w:r>
      <w:r w:rsidR="00723EDD" w:rsidRPr="001039BE">
        <w:rPr>
          <w:rFonts w:eastAsia="Times New Roman" w:cs="Arial"/>
          <w:lang w:eastAsia="pl-PL"/>
        </w:rPr>
        <w:t>Z</w:t>
      </w:r>
      <w:r w:rsidRPr="001039BE">
        <w:rPr>
          <w:rFonts w:eastAsia="Times New Roman" w:cs="Arial"/>
          <w:lang w:eastAsia="pl-PL"/>
        </w:rPr>
        <w:t xml:space="preserve">amówienia będzie stosowna adnotacja upoważnionego Przedstawiciela Zamawiającego oraz Przedstawiciela Wykonawcy </w:t>
      </w:r>
      <w:r w:rsidRPr="001039BE">
        <w:rPr>
          <w:rFonts w:eastAsia="Times New Roman" w:cs="Arial"/>
          <w:lang w:eastAsia="pl-PL"/>
        </w:rPr>
        <w:br/>
        <w:t>na Formularzu Zamówienia (w dwóch egzemplarzach po jednym dla każdej ze stron). Kopie wyżej wymienionych potwierdzeń należy dołączać każdorazowo do faktury, której dotyczą.</w:t>
      </w:r>
    </w:p>
    <w:p w14:paraId="0BF64335" w14:textId="22B99AA9" w:rsidR="001B56E6" w:rsidRPr="001039BE" w:rsidRDefault="00077F3E" w:rsidP="00F1494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560" w:right="568" w:hanging="567"/>
        <w:jc w:val="both"/>
        <w:rPr>
          <w:rFonts w:eastAsia="Times New Roman" w:cs="Arial"/>
          <w:lang w:eastAsia="pl-PL"/>
        </w:rPr>
      </w:pPr>
      <w:r w:rsidRPr="001039BE">
        <w:rPr>
          <w:rFonts w:eastAsia="Times New Roman" w:cs="Arial"/>
          <w:lang w:eastAsia="pl-PL"/>
        </w:rPr>
        <w:t>Wszystkie potrawy muszą być podzielone na porcje, zgodnie z ilością osób</w:t>
      </w:r>
      <w:r w:rsidR="007751D9" w:rsidRPr="001039BE">
        <w:rPr>
          <w:rFonts w:eastAsia="Times New Roman" w:cs="Arial"/>
          <w:lang w:eastAsia="pl-PL"/>
        </w:rPr>
        <w:t>.</w:t>
      </w:r>
      <w:r w:rsidR="0053224C" w:rsidRPr="001039BE">
        <w:rPr>
          <w:rFonts w:eastAsia="Times New Roman" w:cs="Arial"/>
          <w:lang w:eastAsia="pl-PL"/>
        </w:rPr>
        <w:t xml:space="preserve"> </w:t>
      </w:r>
    </w:p>
    <w:p w14:paraId="017D0F71" w14:textId="08BE7F4A" w:rsidR="00D769B4" w:rsidRPr="001039BE" w:rsidRDefault="00D769B4" w:rsidP="00F1494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560" w:right="568" w:hanging="567"/>
        <w:jc w:val="both"/>
        <w:rPr>
          <w:rFonts w:eastAsia="Times New Roman" w:cs="Arial"/>
          <w:lang w:eastAsia="pl-PL"/>
        </w:rPr>
      </w:pPr>
      <w:r w:rsidRPr="001039BE">
        <w:rPr>
          <w:rFonts w:eastAsia="Times New Roman" w:cs="Arial"/>
          <w:lang w:eastAsia="pl-PL"/>
        </w:rPr>
        <w:t xml:space="preserve">Wykonawca na wniosek Zamawiającego dostarczy posiłki podzielone na porcje, na osobę, w </w:t>
      </w:r>
      <w:r w:rsidR="00D7057C" w:rsidRPr="001039BE">
        <w:rPr>
          <w:rFonts w:eastAsia="Times New Roman" w:cs="Arial"/>
          <w:lang w:eastAsia="pl-PL"/>
        </w:rPr>
        <w:t>pojemnikach jednorazowych</w:t>
      </w:r>
      <w:r w:rsidRPr="001039BE">
        <w:rPr>
          <w:rFonts w:eastAsia="Times New Roman" w:cs="Arial"/>
          <w:lang w:eastAsia="pl-PL"/>
        </w:rPr>
        <w:t>.</w:t>
      </w:r>
    </w:p>
    <w:p w14:paraId="35C60498" w14:textId="2EC9F3C8" w:rsidR="00077F3E" w:rsidRPr="001039BE" w:rsidRDefault="00077F3E" w:rsidP="00F1494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560" w:right="568" w:hanging="567"/>
        <w:jc w:val="both"/>
        <w:rPr>
          <w:rFonts w:eastAsia="Times New Roman" w:cs="Times New Roman"/>
          <w:lang w:eastAsia="pl-PL"/>
        </w:rPr>
      </w:pPr>
      <w:r w:rsidRPr="001039BE">
        <w:rPr>
          <w:rFonts w:eastAsia="Times New Roman" w:cs="Arial"/>
          <w:lang w:eastAsia="pl-PL"/>
        </w:rPr>
        <w:t>Wykonawca zobowiązany jest do bieżącej</w:t>
      </w:r>
      <w:r w:rsidR="00B425E9" w:rsidRPr="001039BE">
        <w:rPr>
          <w:rFonts w:eastAsia="Times New Roman" w:cs="Arial"/>
          <w:lang w:eastAsia="pl-PL"/>
        </w:rPr>
        <w:t>,</w:t>
      </w:r>
      <w:r w:rsidRPr="001039BE">
        <w:rPr>
          <w:rFonts w:eastAsia="Times New Roman" w:cs="Arial"/>
          <w:lang w:eastAsia="pl-PL"/>
        </w:rPr>
        <w:t xml:space="preserve"> sezonowej aktualizacji m</w:t>
      </w:r>
      <w:r w:rsidR="00B425E9" w:rsidRPr="001039BE">
        <w:rPr>
          <w:rFonts w:eastAsia="Times New Roman" w:cs="Arial"/>
          <w:lang w:eastAsia="pl-PL"/>
        </w:rPr>
        <w:t xml:space="preserve">enu (wskazana jest </w:t>
      </w:r>
      <w:r w:rsidR="00D7057C" w:rsidRPr="001039BE">
        <w:rPr>
          <w:rFonts w:eastAsia="Times New Roman" w:cs="Arial"/>
          <w:lang w:eastAsia="pl-PL"/>
        </w:rPr>
        <w:t>aktualizacja, co</w:t>
      </w:r>
      <w:r w:rsidR="00B425E9" w:rsidRPr="001039BE">
        <w:rPr>
          <w:rFonts w:eastAsia="Times New Roman" w:cs="Arial"/>
          <w:lang w:eastAsia="pl-PL"/>
        </w:rPr>
        <w:t xml:space="preserve"> </w:t>
      </w:r>
      <w:r w:rsidR="0006418A" w:rsidRPr="001039BE">
        <w:rPr>
          <w:rFonts w:eastAsia="Times New Roman" w:cs="Arial"/>
          <w:lang w:eastAsia="pl-PL"/>
        </w:rPr>
        <w:t xml:space="preserve">3 miesiące </w:t>
      </w:r>
      <w:r w:rsidR="00155A5D" w:rsidRPr="001039BE">
        <w:rPr>
          <w:rFonts w:eastAsia="Times New Roman" w:cs="Arial"/>
          <w:lang w:eastAsia="pl-PL"/>
        </w:rPr>
        <w:t>minimum 1 dania z każdego zestawu</w:t>
      </w:r>
      <w:r w:rsidR="00723EDD" w:rsidRPr="001039BE">
        <w:rPr>
          <w:rFonts w:eastAsia="Times New Roman" w:cs="Arial"/>
          <w:lang w:eastAsia="pl-PL"/>
        </w:rPr>
        <w:t>/deseru</w:t>
      </w:r>
      <w:r w:rsidR="002808EE" w:rsidRPr="001039BE">
        <w:rPr>
          <w:rFonts w:eastAsia="Times New Roman" w:cs="Arial"/>
          <w:lang w:eastAsia="pl-PL"/>
        </w:rPr>
        <w:t>)</w:t>
      </w:r>
      <w:r w:rsidR="00155A5D" w:rsidRPr="001039BE">
        <w:rPr>
          <w:rFonts w:eastAsia="Times New Roman" w:cs="Arial"/>
          <w:lang w:eastAsia="pl-PL"/>
        </w:rPr>
        <w:t xml:space="preserve">. </w:t>
      </w:r>
      <w:r w:rsidRPr="001039BE">
        <w:rPr>
          <w:rFonts w:eastAsia="Times New Roman" w:cs="Arial"/>
          <w:lang w:eastAsia="pl-PL"/>
        </w:rPr>
        <w:t>Przy aktualizacji Wykonawca uwzględni dostępność produktów sezonowych</w:t>
      </w:r>
      <w:r w:rsidRPr="001039BE">
        <w:rPr>
          <w:rFonts w:eastAsia="Times New Roman" w:cs="Times New Roman"/>
          <w:lang w:eastAsia="pl-PL"/>
        </w:rPr>
        <w:t>.</w:t>
      </w:r>
      <w:r w:rsidR="0006418A" w:rsidRPr="001039BE">
        <w:rPr>
          <w:rFonts w:eastAsia="Times New Roman" w:cs="Times New Roman"/>
          <w:lang w:eastAsia="pl-PL"/>
        </w:rPr>
        <w:t xml:space="preserve"> Propozycje aktualizacji menu muszą być zaakceptowane przez Zamawiającego.</w:t>
      </w:r>
    </w:p>
    <w:p w14:paraId="08AB0AF3" w14:textId="77777777" w:rsidR="00077F3E" w:rsidRPr="001039BE" w:rsidRDefault="00077F3E" w:rsidP="00F1494D">
      <w:pPr>
        <w:numPr>
          <w:ilvl w:val="1"/>
          <w:numId w:val="36"/>
        </w:numPr>
        <w:tabs>
          <w:tab w:val="left" w:pos="-2977"/>
          <w:tab w:val="right" w:pos="1418"/>
          <w:tab w:val="left" w:pos="1985"/>
        </w:tabs>
        <w:spacing w:after="0" w:line="360" w:lineRule="auto"/>
        <w:ind w:left="1560" w:right="568" w:hanging="567"/>
        <w:jc w:val="both"/>
        <w:rPr>
          <w:rFonts w:eastAsia="Times New Roman" w:cs="Arial"/>
          <w:lang w:eastAsia="pl-PL"/>
        </w:rPr>
      </w:pPr>
      <w:r w:rsidRPr="001039BE">
        <w:rPr>
          <w:rFonts w:eastAsia="Times New Roman" w:cs="Arial"/>
          <w:lang w:eastAsia="pl-PL"/>
        </w:rPr>
        <w:t>Oczekiwana gramatura:</w:t>
      </w:r>
    </w:p>
    <w:p w14:paraId="24CFAF0C" w14:textId="77777777" w:rsidR="00C55BC5" w:rsidRPr="001039BE" w:rsidRDefault="00C55BC5" w:rsidP="00415436">
      <w:pPr>
        <w:pStyle w:val="Style5"/>
        <w:widowControl/>
        <w:numPr>
          <w:ilvl w:val="0"/>
          <w:numId w:val="23"/>
        </w:numPr>
        <w:tabs>
          <w:tab w:val="left" w:pos="567"/>
        </w:tabs>
        <w:spacing w:line="360" w:lineRule="auto"/>
        <w:ind w:left="1843" w:right="568" w:hanging="283"/>
        <w:outlineLvl w:val="0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Kanapki dekoracyjne – co najmniej</w:t>
      </w:r>
      <w:r w:rsidR="00723EDD" w:rsidRPr="001039BE">
        <w:rPr>
          <w:rStyle w:val="FontStyle57"/>
          <w:rFonts w:asciiTheme="minorHAnsi" w:hAnsiTheme="minorHAnsi"/>
          <w:sz w:val="22"/>
          <w:szCs w:val="22"/>
        </w:rPr>
        <w:t xml:space="preserve"> 60 g</w:t>
      </w:r>
      <w:r w:rsidR="000A52E6" w:rsidRPr="001039BE">
        <w:rPr>
          <w:rStyle w:val="FontStyle57"/>
          <w:rFonts w:asciiTheme="minorHAnsi" w:hAnsiTheme="minorHAnsi"/>
          <w:sz w:val="22"/>
          <w:szCs w:val="22"/>
        </w:rPr>
        <w:t xml:space="preserve"> </w:t>
      </w:r>
      <w:r w:rsidRPr="001039BE">
        <w:rPr>
          <w:rStyle w:val="FontStyle57"/>
          <w:rFonts w:asciiTheme="minorHAnsi" w:hAnsiTheme="minorHAnsi"/>
          <w:sz w:val="22"/>
          <w:szCs w:val="22"/>
        </w:rPr>
        <w:t>– bazą kanapki jest pieczywo oraz tłuszcz (masło, margaryna). Ponadto każda kanapka winna zawierać minimum 4 składki (wędlina lub nabiał, warzywo, dodatek dekoracyjny lub inne),</w:t>
      </w:r>
    </w:p>
    <w:p w14:paraId="4E7B1DA0" w14:textId="77777777" w:rsidR="00C55BC5" w:rsidRPr="001039BE" w:rsidRDefault="00C55BC5" w:rsidP="00415436">
      <w:pPr>
        <w:pStyle w:val="Style5"/>
        <w:widowControl/>
        <w:numPr>
          <w:ilvl w:val="0"/>
          <w:numId w:val="23"/>
        </w:numPr>
        <w:tabs>
          <w:tab w:val="left" w:pos="567"/>
        </w:tabs>
        <w:spacing w:line="360" w:lineRule="auto"/>
        <w:ind w:left="1843" w:right="568" w:hanging="283"/>
        <w:outlineLvl w:val="0"/>
        <w:rPr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/>
          <w:sz w:val="22"/>
          <w:szCs w:val="22"/>
        </w:rPr>
        <w:t xml:space="preserve">Sałaty i sałatki </w:t>
      </w:r>
      <w:r w:rsidR="00B157FE" w:rsidRPr="001039BE">
        <w:rPr>
          <w:rFonts w:asciiTheme="minorHAnsi" w:hAnsiTheme="minorHAnsi"/>
          <w:sz w:val="22"/>
          <w:szCs w:val="22"/>
        </w:rPr>
        <w:t>– co najmniej 150 g na osobę (za wyjątkiem tych znajdujących się w</w:t>
      </w:r>
      <w:r w:rsidR="00723EDD" w:rsidRPr="001039BE">
        <w:rPr>
          <w:rFonts w:asciiTheme="minorHAnsi" w:hAnsiTheme="minorHAnsi"/>
          <w:sz w:val="22"/>
          <w:szCs w:val="22"/>
        </w:rPr>
        <w:t> </w:t>
      </w:r>
      <w:r w:rsidR="00B157FE" w:rsidRPr="001039BE">
        <w:rPr>
          <w:rFonts w:asciiTheme="minorHAnsi" w:hAnsiTheme="minorHAnsi"/>
          <w:sz w:val="22"/>
          <w:szCs w:val="22"/>
        </w:rPr>
        <w:t>„Zestawach spotkaniowych” w Formularzu cenowym)</w:t>
      </w:r>
    </w:p>
    <w:p w14:paraId="642C5ACA" w14:textId="77777777" w:rsidR="006A1408" w:rsidRPr="001039BE" w:rsidRDefault="006A1408" w:rsidP="00415436">
      <w:pPr>
        <w:pStyle w:val="Style5"/>
        <w:widowControl/>
        <w:numPr>
          <w:ilvl w:val="0"/>
          <w:numId w:val="23"/>
        </w:numPr>
        <w:tabs>
          <w:tab w:val="left" w:pos="567"/>
        </w:tabs>
        <w:spacing w:line="360" w:lineRule="auto"/>
        <w:ind w:left="1843" w:right="568" w:hanging="283"/>
        <w:outlineLvl w:val="0"/>
        <w:rPr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/>
          <w:sz w:val="22"/>
          <w:szCs w:val="22"/>
        </w:rPr>
        <w:t>Dania mięsne – co najmniej 200 g na osobę,</w:t>
      </w:r>
    </w:p>
    <w:p w14:paraId="14A3E528" w14:textId="77777777" w:rsidR="006A1408" w:rsidRPr="001039BE" w:rsidRDefault="006A1408" w:rsidP="00415436">
      <w:pPr>
        <w:pStyle w:val="Style5"/>
        <w:widowControl/>
        <w:numPr>
          <w:ilvl w:val="0"/>
          <w:numId w:val="23"/>
        </w:numPr>
        <w:tabs>
          <w:tab w:val="left" w:pos="567"/>
        </w:tabs>
        <w:spacing w:line="360" w:lineRule="auto"/>
        <w:ind w:left="1843" w:right="568" w:hanging="283"/>
        <w:outlineLvl w:val="0"/>
        <w:rPr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/>
          <w:sz w:val="22"/>
          <w:szCs w:val="22"/>
        </w:rPr>
        <w:t>Dania rybne – co najmniej 200 g na osobę,</w:t>
      </w:r>
    </w:p>
    <w:p w14:paraId="6E9AE6FA" w14:textId="77777777" w:rsidR="006A1408" w:rsidRPr="001039BE" w:rsidRDefault="006A1408" w:rsidP="00415436">
      <w:pPr>
        <w:pStyle w:val="Style5"/>
        <w:widowControl/>
        <w:numPr>
          <w:ilvl w:val="0"/>
          <w:numId w:val="23"/>
        </w:numPr>
        <w:tabs>
          <w:tab w:val="left" w:pos="567"/>
        </w:tabs>
        <w:spacing w:line="360" w:lineRule="auto"/>
        <w:ind w:left="1843" w:right="568" w:hanging="283"/>
        <w:outlineLvl w:val="0"/>
        <w:rPr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/>
          <w:sz w:val="22"/>
          <w:szCs w:val="22"/>
        </w:rPr>
        <w:t>Dodatek skrobiowy – co najmniej 150 g na osobę,</w:t>
      </w:r>
    </w:p>
    <w:p w14:paraId="479BEE8B" w14:textId="77777777" w:rsidR="000A52E6" w:rsidRPr="001039BE" w:rsidRDefault="000A52E6" w:rsidP="00415436">
      <w:pPr>
        <w:pStyle w:val="Style5"/>
        <w:widowControl/>
        <w:numPr>
          <w:ilvl w:val="0"/>
          <w:numId w:val="23"/>
        </w:numPr>
        <w:tabs>
          <w:tab w:val="left" w:pos="567"/>
        </w:tabs>
        <w:spacing w:line="360" w:lineRule="auto"/>
        <w:ind w:left="1843" w:right="568" w:hanging="283"/>
        <w:outlineLvl w:val="0"/>
        <w:rPr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/>
          <w:sz w:val="22"/>
          <w:szCs w:val="22"/>
        </w:rPr>
        <w:t>Drugie danie różne/jarskie co najmniej 300 g na osobę,</w:t>
      </w:r>
    </w:p>
    <w:p w14:paraId="441B2FB9" w14:textId="4462BD97" w:rsidR="006A1408" w:rsidRPr="001039BE" w:rsidRDefault="006A1408" w:rsidP="00415436">
      <w:pPr>
        <w:pStyle w:val="Style5"/>
        <w:widowControl/>
        <w:numPr>
          <w:ilvl w:val="0"/>
          <w:numId w:val="23"/>
        </w:numPr>
        <w:tabs>
          <w:tab w:val="left" w:pos="567"/>
        </w:tabs>
        <w:spacing w:line="360" w:lineRule="auto"/>
        <w:ind w:left="1843" w:right="568" w:hanging="283"/>
        <w:outlineLvl w:val="0"/>
        <w:rPr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/>
          <w:sz w:val="22"/>
          <w:szCs w:val="22"/>
        </w:rPr>
        <w:t>Deser – co najmniej 100 g na osobę</w:t>
      </w:r>
      <w:r w:rsidR="00BB5CC6" w:rsidRPr="001039BE">
        <w:rPr>
          <w:rFonts w:asciiTheme="minorHAnsi" w:hAnsiTheme="minorHAnsi"/>
          <w:sz w:val="22"/>
          <w:szCs w:val="22"/>
        </w:rPr>
        <w:t>,</w:t>
      </w:r>
      <w:r w:rsidR="007751D9" w:rsidRPr="001039BE">
        <w:rPr>
          <w:rFonts w:asciiTheme="minorHAnsi" w:hAnsiTheme="minorHAnsi"/>
          <w:sz w:val="22"/>
          <w:szCs w:val="22"/>
        </w:rPr>
        <w:t xml:space="preserve"> (uwaga: ciasta 50 g na osobę)</w:t>
      </w:r>
    </w:p>
    <w:p w14:paraId="6202B541" w14:textId="77777777" w:rsidR="00BB5CC6" w:rsidRDefault="00BB5CC6" w:rsidP="00415436">
      <w:pPr>
        <w:pStyle w:val="Style5"/>
        <w:widowControl/>
        <w:numPr>
          <w:ilvl w:val="0"/>
          <w:numId w:val="23"/>
        </w:numPr>
        <w:tabs>
          <w:tab w:val="left" w:pos="567"/>
        </w:tabs>
        <w:spacing w:line="360" w:lineRule="auto"/>
        <w:ind w:left="1843" w:right="568" w:hanging="283"/>
        <w:outlineLvl w:val="0"/>
        <w:rPr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/>
          <w:sz w:val="22"/>
          <w:szCs w:val="22"/>
        </w:rPr>
        <w:t>Zupa – co najmniej 400 g na osobę.</w:t>
      </w:r>
    </w:p>
    <w:p w14:paraId="2095A983" w14:textId="77777777" w:rsidR="00186FB9" w:rsidRPr="001039BE" w:rsidRDefault="00186FB9" w:rsidP="00415436">
      <w:pPr>
        <w:pStyle w:val="Style5"/>
        <w:widowControl/>
        <w:tabs>
          <w:tab w:val="left" w:pos="567"/>
        </w:tabs>
        <w:spacing w:line="360" w:lineRule="auto"/>
        <w:ind w:right="568"/>
        <w:outlineLvl w:val="0"/>
        <w:rPr>
          <w:rFonts w:asciiTheme="minorHAnsi" w:hAnsiTheme="minorHAnsi"/>
          <w:sz w:val="22"/>
          <w:szCs w:val="22"/>
        </w:rPr>
      </w:pPr>
    </w:p>
    <w:p w14:paraId="5E577A66" w14:textId="77777777" w:rsidR="004919D5" w:rsidRPr="001039BE" w:rsidRDefault="004D2FD5" w:rsidP="00BB2C92">
      <w:pPr>
        <w:pStyle w:val="Style5"/>
        <w:widowControl/>
        <w:numPr>
          <w:ilvl w:val="0"/>
          <w:numId w:val="36"/>
        </w:numPr>
        <w:tabs>
          <w:tab w:val="left" w:pos="567"/>
        </w:tabs>
        <w:spacing w:line="360" w:lineRule="auto"/>
        <w:ind w:left="993" w:right="568" w:hanging="567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  <w:r w:rsidRPr="001039BE">
        <w:rPr>
          <w:rStyle w:val="FontStyle57"/>
          <w:rFonts w:asciiTheme="minorHAnsi" w:hAnsiTheme="minorHAnsi"/>
          <w:b/>
          <w:sz w:val="22"/>
          <w:szCs w:val="22"/>
        </w:rPr>
        <w:t>Odbiory prac</w:t>
      </w:r>
    </w:p>
    <w:p w14:paraId="5CFF8C1F" w14:textId="0F3D6C58" w:rsidR="00087F9B" w:rsidRPr="001039BE" w:rsidRDefault="003F7813" w:rsidP="00F1494D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right="568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Potwierdzeniem </w:t>
      </w:r>
      <w:r w:rsidR="00390A6D" w:rsidRPr="001039BE">
        <w:rPr>
          <w:rFonts w:asciiTheme="minorHAnsi" w:hAnsiTheme="minorHAnsi" w:cs="Arial"/>
          <w:sz w:val="22"/>
          <w:szCs w:val="22"/>
        </w:rPr>
        <w:t xml:space="preserve">prawidłowej realizacji </w:t>
      </w:r>
      <w:r w:rsidR="00C740B5" w:rsidRPr="001039BE">
        <w:rPr>
          <w:rFonts w:asciiTheme="minorHAnsi" w:hAnsiTheme="minorHAnsi" w:cs="Arial"/>
          <w:sz w:val="22"/>
          <w:szCs w:val="22"/>
        </w:rPr>
        <w:t>u</w:t>
      </w:r>
      <w:r w:rsidRPr="001039BE">
        <w:rPr>
          <w:rFonts w:asciiTheme="minorHAnsi" w:hAnsiTheme="minorHAnsi" w:cs="Arial"/>
          <w:sz w:val="22"/>
          <w:szCs w:val="22"/>
        </w:rPr>
        <w:t xml:space="preserve">sług </w:t>
      </w:r>
      <w:r w:rsidR="0075769C" w:rsidRPr="001039BE">
        <w:rPr>
          <w:rFonts w:asciiTheme="minorHAnsi" w:hAnsiTheme="minorHAnsi" w:cs="Arial"/>
          <w:sz w:val="22"/>
          <w:szCs w:val="22"/>
        </w:rPr>
        <w:t>zgodnie z postanowieniami</w:t>
      </w:r>
      <w:r w:rsidR="00C740B5" w:rsidRPr="001039BE">
        <w:rPr>
          <w:rFonts w:asciiTheme="minorHAnsi" w:hAnsiTheme="minorHAnsi" w:cs="Arial"/>
          <w:sz w:val="22"/>
          <w:szCs w:val="22"/>
        </w:rPr>
        <w:t xml:space="preserve"> u</w:t>
      </w:r>
      <w:r w:rsidRPr="001039BE">
        <w:rPr>
          <w:rFonts w:asciiTheme="minorHAnsi" w:hAnsiTheme="minorHAnsi" w:cs="Arial"/>
          <w:sz w:val="22"/>
          <w:szCs w:val="22"/>
        </w:rPr>
        <w:t xml:space="preserve">mowy będzie </w:t>
      </w:r>
      <w:r w:rsidR="00390A6D" w:rsidRPr="001039BE">
        <w:rPr>
          <w:rFonts w:asciiTheme="minorHAnsi" w:hAnsiTheme="minorHAnsi" w:cs="Arial"/>
          <w:sz w:val="22"/>
          <w:szCs w:val="22"/>
        </w:rPr>
        <w:t xml:space="preserve">podpisany </w:t>
      </w:r>
      <w:r w:rsidRPr="001039BE">
        <w:rPr>
          <w:rFonts w:asciiTheme="minorHAnsi" w:hAnsiTheme="minorHAnsi" w:cs="Arial"/>
          <w:sz w:val="22"/>
          <w:szCs w:val="22"/>
        </w:rPr>
        <w:t xml:space="preserve">przez Przedstawiciela Zamawiającego i Wykonawcy </w:t>
      </w:r>
      <w:r w:rsidR="00390A6D" w:rsidRPr="001039BE">
        <w:rPr>
          <w:rFonts w:asciiTheme="minorHAnsi" w:hAnsiTheme="minorHAnsi" w:cs="Arial"/>
          <w:sz w:val="22"/>
          <w:szCs w:val="22"/>
        </w:rPr>
        <w:t xml:space="preserve">Formularz </w:t>
      </w:r>
      <w:r w:rsidR="0060686F" w:rsidRPr="001039BE">
        <w:rPr>
          <w:rFonts w:asciiTheme="minorHAnsi" w:hAnsiTheme="minorHAnsi" w:cs="Arial"/>
          <w:sz w:val="22"/>
          <w:szCs w:val="22"/>
        </w:rPr>
        <w:t>Zamówieni</w:t>
      </w:r>
      <w:r w:rsidR="00390A6D" w:rsidRPr="001039BE">
        <w:rPr>
          <w:rFonts w:asciiTheme="minorHAnsi" w:hAnsiTheme="minorHAnsi" w:cs="Arial"/>
          <w:sz w:val="22"/>
          <w:szCs w:val="22"/>
        </w:rPr>
        <w:t>a</w:t>
      </w:r>
      <w:r w:rsidRPr="001039BE">
        <w:rPr>
          <w:rFonts w:asciiTheme="minorHAnsi" w:hAnsiTheme="minorHAnsi" w:cs="Arial"/>
          <w:sz w:val="22"/>
          <w:szCs w:val="22"/>
        </w:rPr>
        <w:t>, stanowiąc</w:t>
      </w:r>
      <w:r w:rsidR="00390A6D" w:rsidRPr="001039BE">
        <w:rPr>
          <w:rFonts w:asciiTheme="minorHAnsi" w:hAnsiTheme="minorHAnsi" w:cs="Arial"/>
          <w:sz w:val="22"/>
          <w:szCs w:val="22"/>
        </w:rPr>
        <w:t>y</w:t>
      </w:r>
      <w:r w:rsidRPr="001039BE">
        <w:rPr>
          <w:rFonts w:asciiTheme="minorHAnsi" w:hAnsiTheme="minorHAnsi" w:cs="Arial"/>
          <w:sz w:val="22"/>
          <w:szCs w:val="22"/>
        </w:rPr>
        <w:t xml:space="preserve"> podstawę do wystawienia faktury.</w:t>
      </w:r>
      <w:r w:rsidR="00E06EFF" w:rsidRPr="001039BE">
        <w:rPr>
          <w:rFonts w:asciiTheme="minorHAnsi" w:hAnsiTheme="minorHAnsi" w:cs="Arial"/>
          <w:sz w:val="22"/>
          <w:szCs w:val="22"/>
        </w:rPr>
        <w:t xml:space="preserve"> Wykonawca zobowiązany jest do przedstawienia </w:t>
      </w:r>
      <w:r w:rsidR="00390A6D" w:rsidRPr="001039BE">
        <w:rPr>
          <w:rFonts w:asciiTheme="minorHAnsi" w:hAnsiTheme="minorHAnsi" w:cs="Arial"/>
          <w:sz w:val="22"/>
          <w:szCs w:val="22"/>
        </w:rPr>
        <w:t>ww. Formularza Zamówienia</w:t>
      </w:r>
      <w:r w:rsidR="00E06EFF" w:rsidRPr="001039BE">
        <w:rPr>
          <w:rFonts w:asciiTheme="minorHAnsi" w:hAnsiTheme="minorHAnsi" w:cs="Arial"/>
          <w:sz w:val="22"/>
          <w:szCs w:val="22"/>
        </w:rPr>
        <w:t xml:space="preserve"> do podpisu upoważnionemu Przedstawicielowi Zamawiającego niezwłocznie po zrealizowaniu </w:t>
      </w:r>
      <w:r w:rsidR="00E06EFF" w:rsidRPr="001039BE">
        <w:rPr>
          <w:rFonts w:asciiTheme="minorHAnsi" w:hAnsiTheme="minorHAnsi" w:cs="Arial"/>
          <w:sz w:val="22"/>
          <w:szCs w:val="22"/>
        </w:rPr>
        <w:lastRenderedPageBreak/>
        <w:t>usługi. Wszelkie uwagi Zamawiającego dotyczące jakości i terminowości realizacji usługi zostaną odnotowane w</w:t>
      </w:r>
      <w:r w:rsidR="000017D5" w:rsidRPr="001039BE">
        <w:rPr>
          <w:rFonts w:asciiTheme="minorHAnsi" w:hAnsiTheme="minorHAnsi" w:cs="Arial"/>
          <w:sz w:val="22"/>
          <w:szCs w:val="22"/>
        </w:rPr>
        <w:t> </w:t>
      </w:r>
      <w:r w:rsidR="00E06EFF" w:rsidRPr="001039BE">
        <w:rPr>
          <w:rFonts w:asciiTheme="minorHAnsi" w:hAnsiTheme="minorHAnsi" w:cs="Arial"/>
          <w:sz w:val="22"/>
          <w:szCs w:val="22"/>
        </w:rPr>
        <w:t>ww. dokumencie.</w:t>
      </w:r>
    </w:p>
    <w:p w14:paraId="52AF5EC5" w14:textId="77777777" w:rsidR="00117E2A" w:rsidRPr="001039BE" w:rsidRDefault="00117E2A" w:rsidP="00F1494D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560" w:right="568" w:hanging="567"/>
        <w:rPr>
          <w:rFonts w:asciiTheme="minorHAnsi" w:hAnsiTheme="minorHAnsi" w:cs="Arial"/>
          <w:b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W przypadku stwierdzenia przy odbiorze braków ilościowych lub jakościowych</w:t>
      </w:r>
      <w:r w:rsidRPr="001039BE">
        <w:rPr>
          <w:rFonts w:asciiTheme="minorHAnsi" w:hAnsiTheme="minorHAnsi" w:cs="Arial"/>
          <w:bCs/>
          <w:sz w:val="22"/>
          <w:szCs w:val="22"/>
        </w:rPr>
        <w:t xml:space="preserve"> świadczonych usług (w tym: składników menu, </w:t>
      </w:r>
      <w:r w:rsidR="009E31BD" w:rsidRPr="001039BE">
        <w:rPr>
          <w:rFonts w:asciiTheme="minorHAnsi" w:hAnsiTheme="minorHAnsi" w:cs="Arial"/>
          <w:bCs/>
          <w:sz w:val="22"/>
          <w:szCs w:val="22"/>
        </w:rPr>
        <w:t xml:space="preserve">braku </w:t>
      </w:r>
      <w:r w:rsidR="00A71A5B" w:rsidRPr="001039BE">
        <w:rPr>
          <w:rFonts w:asciiTheme="minorHAnsi" w:hAnsiTheme="minorHAnsi" w:cs="Arial"/>
          <w:bCs/>
          <w:sz w:val="22"/>
          <w:szCs w:val="22"/>
        </w:rPr>
        <w:t>zgodności z zamówieniem</w:t>
      </w:r>
      <w:r w:rsidR="009E31BD" w:rsidRPr="001039BE">
        <w:rPr>
          <w:rFonts w:asciiTheme="minorHAnsi" w:hAnsiTheme="minorHAnsi" w:cs="Arial"/>
          <w:bCs/>
          <w:sz w:val="22"/>
          <w:szCs w:val="22"/>
        </w:rPr>
        <w:t>,</w:t>
      </w:r>
      <w:r w:rsidR="00A71A5B" w:rsidRPr="001039BE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1039BE">
        <w:rPr>
          <w:rFonts w:asciiTheme="minorHAnsi" w:hAnsiTheme="minorHAnsi" w:cs="Arial"/>
          <w:bCs/>
          <w:sz w:val="22"/>
          <w:szCs w:val="22"/>
        </w:rPr>
        <w:t xml:space="preserve">świeżości produktów, </w:t>
      </w:r>
      <w:r w:rsidR="000017D5" w:rsidRPr="001039BE">
        <w:rPr>
          <w:rFonts w:asciiTheme="minorHAnsi" w:hAnsiTheme="minorHAnsi" w:cs="Arial"/>
          <w:bCs/>
          <w:sz w:val="22"/>
          <w:szCs w:val="22"/>
        </w:rPr>
        <w:t xml:space="preserve">niezgodności w </w:t>
      </w:r>
      <w:r w:rsidRPr="001039BE">
        <w:rPr>
          <w:rFonts w:asciiTheme="minorHAnsi" w:hAnsiTheme="minorHAnsi" w:cs="Arial"/>
          <w:bCs/>
          <w:sz w:val="22"/>
          <w:szCs w:val="22"/>
        </w:rPr>
        <w:t>liczb</w:t>
      </w:r>
      <w:r w:rsidR="000017D5" w:rsidRPr="001039BE">
        <w:rPr>
          <w:rFonts w:asciiTheme="minorHAnsi" w:hAnsiTheme="minorHAnsi" w:cs="Arial"/>
          <w:bCs/>
          <w:sz w:val="22"/>
          <w:szCs w:val="22"/>
        </w:rPr>
        <w:t>ie</w:t>
      </w:r>
      <w:r w:rsidRPr="001039BE">
        <w:rPr>
          <w:rFonts w:asciiTheme="minorHAnsi" w:hAnsiTheme="minorHAnsi" w:cs="Arial"/>
          <w:bCs/>
          <w:sz w:val="22"/>
          <w:szCs w:val="22"/>
        </w:rPr>
        <w:t xml:space="preserve"> </w:t>
      </w:r>
      <w:r w:rsidR="009E31BD" w:rsidRPr="001039BE">
        <w:rPr>
          <w:rFonts w:asciiTheme="minorHAnsi" w:hAnsiTheme="minorHAnsi" w:cs="Arial"/>
          <w:bCs/>
          <w:sz w:val="22"/>
          <w:szCs w:val="22"/>
        </w:rPr>
        <w:t xml:space="preserve">porcji </w:t>
      </w:r>
      <w:r w:rsidRPr="001039BE">
        <w:rPr>
          <w:rFonts w:asciiTheme="minorHAnsi" w:hAnsiTheme="minorHAnsi" w:cs="Arial"/>
          <w:bCs/>
          <w:sz w:val="22"/>
          <w:szCs w:val="22"/>
        </w:rPr>
        <w:t>lub braków w zastawie</w:t>
      </w:r>
      <w:r w:rsidR="007F5AC8" w:rsidRPr="001039BE">
        <w:rPr>
          <w:rFonts w:asciiTheme="minorHAnsi" w:hAnsiTheme="minorHAnsi" w:cs="Arial"/>
          <w:bCs/>
          <w:sz w:val="22"/>
          <w:szCs w:val="22"/>
        </w:rPr>
        <w:t xml:space="preserve"> oraz innych </w:t>
      </w:r>
      <w:r w:rsidR="00B1074D" w:rsidRPr="001039BE">
        <w:rPr>
          <w:rFonts w:asciiTheme="minorHAnsi" w:hAnsiTheme="minorHAnsi" w:cs="Arial"/>
          <w:bCs/>
          <w:sz w:val="22"/>
          <w:szCs w:val="22"/>
        </w:rPr>
        <w:t>rażących</w:t>
      </w:r>
      <w:r w:rsidR="007F5AC8" w:rsidRPr="001039BE">
        <w:rPr>
          <w:rFonts w:asciiTheme="minorHAnsi" w:hAnsiTheme="minorHAnsi" w:cs="Arial"/>
          <w:bCs/>
          <w:sz w:val="22"/>
          <w:szCs w:val="22"/>
        </w:rPr>
        <w:t xml:space="preserve"> uchybień stwierdzonych i zawartych w formie uwag na Formularzu Zamówienia</w:t>
      </w:r>
      <w:r w:rsidRPr="001039BE">
        <w:rPr>
          <w:rFonts w:asciiTheme="minorHAnsi" w:hAnsiTheme="minorHAnsi" w:cs="Arial"/>
          <w:bCs/>
          <w:sz w:val="22"/>
          <w:szCs w:val="22"/>
        </w:rPr>
        <w:t>), Zamawiającemu przysługiwać będzie prawo stosownego obniżenia wynagrodzenia Wykonawcy z tytułu realizacji przez Wykonawcę danego zamówienia</w:t>
      </w:r>
      <w:r w:rsidR="00C740B5" w:rsidRPr="001039BE">
        <w:rPr>
          <w:rFonts w:asciiTheme="minorHAnsi" w:hAnsiTheme="minorHAnsi" w:cs="Arial"/>
          <w:bCs/>
          <w:sz w:val="22"/>
          <w:szCs w:val="22"/>
        </w:rPr>
        <w:t xml:space="preserve"> zgodnie z</w:t>
      </w:r>
      <w:r w:rsidR="000017D5" w:rsidRPr="001039BE">
        <w:rPr>
          <w:rFonts w:asciiTheme="minorHAnsi" w:hAnsiTheme="minorHAnsi" w:cs="Arial"/>
          <w:bCs/>
          <w:sz w:val="22"/>
          <w:szCs w:val="22"/>
        </w:rPr>
        <w:t> </w:t>
      </w:r>
      <w:r w:rsidR="00C740B5" w:rsidRPr="001039BE">
        <w:rPr>
          <w:rFonts w:asciiTheme="minorHAnsi" w:hAnsiTheme="minorHAnsi" w:cs="Arial"/>
          <w:bCs/>
          <w:sz w:val="22"/>
          <w:szCs w:val="22"/>
        </w:rPr>
        <w:t xml:space="preserve">postanowieniami </w:t>
      </w:r>
      <w:r w:rsidR="000017D5" w:rsidRPr="001039BE">
        <w:rPr>
          <w:rFonts w:asciiTheme="minorHAnsi" w:hAnsiTheme="minorHAnsi" w:cs="Arial"/>
          <w:bCs/>
          <w:sz w:val="22"/>
          <w:szCs w:val="22"/>
        </w:rPr>
        <w:t>U</w:t>
      </w:r>
      <w:r w:rsidR="00910C12" w:rsidRPr="001039BE">
        <w:rPr>
          <w:rFonts w:asciiTheme="minorHAnsi" w:hAnsiTheme="minorHAnsi" w:cs="Arial"/>
          <w:bCs/>
          <w:sz w:val="22"/>
          <w:szCs w:val="22"/>
        </w:rPr>
        <w:t>mowy</w:t>
      </w:r>
      <w:r w:rsidR="00A3443E" w:rsidRPr="001039BE">
        <w:rPr>
          <w:rFonts w:asciiTheme="minorHAnsi" w:hAnsiTheme="minorHAnsi" w:cs="Arial"/>
          <w:bCs/>
          <w:sz w:val="22"/>
          <w:szCs w:val="22"/>
        </w:rPr>
        <w:t>.</w:t>
      </w:r>
    </w:p>
    <w:p w14:paraId="2CD39FC8" w14:textId="77777777" w:rsidR="003F7813" w:rsidRPr="001039BE" w:rsidRDefault="003F7813" w:rsidP="00F1494D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560" w:right="568" w:hanging="567"/>
        <w:rPr>
          <w:rFonts w:asciiTheme="minorHAnsi" w:hAnsiTheme="minorHAnsi" w:cs="Arial"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 xml:space="preserve">Przedstawiciel Zamawiającego zastrzega sobie w trakcie realizacji </w:t>
      </w:r>
      <w:r w:rsidR="000017D5" w:rsidRPr="001039BE">
        <w:rPr>
          <w:rFonts w:asciiTheme="minorHAnsi" w:hAnsiTheme="minorHAnsi" w:cs="Arial"/>
          <w:sz w:val="22"/>
          <w:szCs w:val="22"/>
        </w:rPr>
        <w:t>U</w:t>
      </w:r>
      <w:r w:rsidRPr="001039BE">
        <w:rPr>
          <w:rFonts w:asciiTheme="minorHAnsi" w:hAnsiTheme="minorHAnsi" w:cs="Arial"/>
          <w:sz w:val="22"/>
          <w:szCs w:val="22"/>
        </w:rPr>
        <w:t xml:space="preserve">mowy prawo dostępu do wszystkich atestów na </w:t>
      </w:r>
      <w:r w:rsidR="008F5A26" w:rsidRPr="001039BE">
        <w:rPr>
          <w:rFonts w:asciiTheme="minorHAnsi" w:hAnsiTheme="minorHAnsi" w:cs="Arial"/>
          <w:sz w:val="22"/>
          <w:szCs w:val="22"/>
        </w:rPr>
        <w:t>surowce, w</w:t>
      </w:r>
      <w:r w:rsidR="00A760BC" w:rsidRPr="001039BE">
        <w:rPr>
          <w:rFonts w:asciiTheme="minorHAnsi" w:hAnsiTheme="minorHAnsi" w:cs="Arial"/>
          <w:sz w:val="22"/>
          <w:szCs w:val="22"/>
        </w:rPr>
        <w:t xml:space="preserve"> tym </w:t>
      </w:r>
      <w:r w:rsidR="009E31BD" w:rsidRPr="001039BE">
        <w:rPr>
          <w:rFonts w:asciiTheme="minorHAnsi" w:hAnsiTheme="minorHAnsi" w:cs="Arial"/>
          <w:sz w:val="22"/>
          <w:szCs w:val="22"/>
        </w:rPr>
        <w:t>informacji o składzie</w:t>
      </w:r>
      <w:r w:rsidR="00A760BC" w:rsidRPr="001039BE">
        <w:rPr>
          <w:rFonts w:asciiTheme="minorHAnsi" w:hAnsiTheme="minorHAnsi" w:cs="Arial"/>
          <w:sz w:val="22"/>
          <w:szCs w:val="22"/>
        </w:rPr>
        <w:t xml:space="preserve"> </w:t>
      </w:r>
      <w:r w:rsidR="008F5A26" w:rsidRPr="001039BE">
        <w:rPr>
          <w:rFonts w:asciiTheme="minorHAnsi" w:hAnsiTheme="minorHAnsi" w:cs="Arial"/>
          <w:sz w:val="22"/>
          <w:szCs w:val="22"/>
        </w:rPr>
        <w:t>surowcow</w:t>
      </w:r>
      <w:r w:rsidR="009E31BD" w:rsidRPr="001039BE">
        <w:rPr>
          <w:rFonts w:asciiTheme="minorHAnsi" w:hAnsiTheme="minorHAnsi" w:cs="Arial"/>
          <w:sz w:val="22"/>
          <w:szCs w:val="22"/>
        </w:rPr>
        <w:t>ym</w:t>
      </w:r>
      <w:r w:rsidR="00A760BC" w:rsidRPr="001039BE">
        <w:rPr>
          <w:rFonts w:asciiTheme="minorHAnsi" w:hAnsiTheme="minorHAnsi" w:cs="Arial"/>
          <w:sz w:val="22"/>
          <w:szCs w:val="22"/>
        </w:rPr>
        <w:t xml:space="preserve"> zamawianych produktów</w:t>
      </w:r>
      <w:r w:rsidR="006400FA" w:rsidRPr="001039BE">
        <w:rPr>
          <w:rFonts w:asciiTheme="minorHAnsi" w:hAnsiTheme="minorHAnsi" w:cs="Arial"/>
          <w:sz w:val="22"/>
          <w:szCs w:val="22"/>
        </w:rPr>
        <w:t>,</w:t>
      </w:r>
      <w:r w:rsidRPr="001039BE">
        <w:rPr>
          <w:rFonts w:asciiTheme="minorHAnsi" w:hAnsiTheme="minorHAnsi" w:cs="Arial"/>
          <w:sz w:val="22"/>
          <w:szCs w:val="22"/>
        </w:rPr>
        <w:t xml:space="preserve"> </w:t>
      </w:r>
      <w:r w:rsidR="009E31BD" w:rsidRPr="001039BE">
        <w:rPr>
          <w:rFonts w:asciiTheme="minorHAnsi" w:hAnsiTheme="minorHAnsi" w:cs="Arial"/>
          <w:sz w:val="22"/>
          <w:szCs w:val="22"/>
        </w:rPr>
        <w:t>urządzeń i innych materiałów lub sprzętu wykorzystywanego do realizacji usług (podgrzewacze</w:t>
      </w:r>
      <w:r w:rsidRPr="001039BE">
        <w:rPr>
          <w:rFonts w:asciiTheme="minorHAnsi" w:hAnsiTheme="minorHAnsi" w:cs="Arial"/>
          <w:sz w:val="22"/>
          <w:szCs w:val="22"/>
        </w:rPr>
        <w:t>, naczynia, opakowania transportowe</w:t>
      </w:r>
      <w:r w:rsidR="009E31BD" w:rsidRPr="001039BE">
        <w:rPr>
          <w:rFonts w:asciiTheme="minorHAnsi" w:hAnsiTheme="minorHAnsi" w:cs="Arial"/>
          <w:sz w:val="22"/>
          <w:szCs w:val="22"/>
        </w:rPr>
        <w:t xml:space="preserve"> itp.)</w:t>
      </w:r>
      <w:r w:rsidRPr="001039BE">
        <w:rPr>
          <w:rFonts w:asciiTheme="minorHAnsi" w:hAnsiTheme="minorHAnsi" w:cs="Arial"/>
          <w:sz w:val="22"/>
          <w:szCs w:val="22"/>
        </w:rPr>
        <w:t>.</w:t>
      </w:r>
    </w:p>
    <w:p w14:paraId="4DA58AEE" w14:textId="77777777" w:rsidR="000C09D6" w:rsidRPr="001039BE" w:rsidRDefault="003F7813" w:rsidP="00F1494D">
      <w:pPr>
        <w:pStyle w:val="Romek"/>
        <w:numPr>
          <w:ilvl w:val="1"/>
          <w:numId w:val="36"/>
        </w:numPr>
        <w:tabs>
          <w:tab w:val="left" w:pos="-2977"/>
        </w:tabs>
        <w:spacing w:line="360" w:lineRule="auto"/>
        <w:ind w:left="1560" w:right="568" w:hanging="567"/>
        <w:rPr>
          <w:rFonts w:asciiTheme="minorHAnsi" w:hAnsiTheme="minorHAnsi" w:cs="Arial"/>
          <w:bCs/>
          <w:sz w:val="22"/>
          <w:szCs w:val="22"/>
        </w:rPr>
      </w:pPr>
      <w:r w:rsidRPr="001039BE">
        <w:rPr>
          <w:rFonts w:asciiTheme="minorHAnsi" w:hAnsiTheme="minorHAnsi" w:cs="Arial"/>
          <w:sz w:val="22"/>
          <w:szCs w:val="22"/>
        </w:rPr>
        <w:t>Zamawiający zastrzega sobie prawo do oceny i weryfikacji wszystkich szczegółów zleconej usługi – na każdym etapie oraz w każdej chwili w miejscu przygotowywania posiłków i ich</w:t>
      </w:r>
      <w:r w:rsidRPr="001039BE">
        <w:rPr>
          <w:rFonts w:asciiTheme="minorHAnsi" w:hAnsiTheme="minorHAnsi" w:cs="Arial"/>
          <w:bCs/>
          <w:sz w:val="22"/>
          <w:szCs w:val="22"/>
        </w:rPr>
        <w:t xml:space="preserve"> dostawy.</w:t>
      </w:r>
    </w:p>
    <w:p w14:paraId="62CFAD0B" w14:textId="77777777" w:rsidR="00780CE3" w:rsidRPr="001039BE" w:rsidRDefault="00780CE3" w:rsidP="00780CE3">
      <w:pPr>
        <w:pStyle w:val="Romek"/>
        <w:tabs>
          <w:tab w:val="left" w:pos="-2977"/>
        </w:tabs>
        <w:spacing w:line="360" w:lineRule="auto"/>
        <w:ind w:left="1038" w:right="568" w:firstLine="0"/>
        <w:rPr>
          <w:rFonts w:asciiTheme="minorHAnsi" w:hAnsiTheme="minorHAnsi" w:cs="Arial"/>
          <w:bCs/>
          <w:sz w:val="22"/>
          <w:szCs w:val="22"/>
        </w:rPr>
      </w:pPr>
    </w:p>
    <w:p w14:paraId="542E5E01" w14:textId="77777777" w:rsidR="00780CE3" w:rsidRPr="001039BE" w:rsidRDefault="00780CE3" w:rsidP="00BB2C92">
      <w:pPr>
        <w:pStyle w:val="Style5"/>
        <w:widowControl/>
        <w:numPr>
          <w:ilvl w:val="0"/>
          <w:numId w:val="36"/>
        </w:numPr>
        <w:tabs>
          <w:tab w:val="left" w:pos="567"/>
        </w:tabs>
        <w:spacing w:line="360" w:lineRule="auto"/>
        <w:ind w:left="993" w:right="568" w:hanging="567"/>
        <w:outlineLvl w:val="0"/>
        <w:rPr>
          <w:rStyle w:val="FontStyle57"/>
          <w:rFonts w:asciiTheme="minorHAnsi" w:hAnsiTheme="minorHAnsi"/>
          <w:b/>
          <w:sz w:val="22"/>
          <w:szCs w:val="22"/>
        </w:rPr>
      </w:pPr>
      <w:r w:rsidRPr="001039BE">
        <w:rPr>
          <w:rStyle w:val="FontStyle57"/>
          <w:rFonts w:asciiTheme="minorHAnsi" w:hAnsiTheme="minorHAnsi"/>
          <w:b/>
          <w:sz w:val="22"/>
          <w:szCs w:val="22"/>
        </w:rPr>
        <w:t>Zasady wyceny i rozliczania prac</w:t>
      </w:r>
    </w:p>
    <w:p w14:paraId="11D9327E" w14:textId="231EF6C8" w:rsidR="0062709B" w:rsidRPr="001039BE" w:rsidRDefault="0062709B" w:rsidP="00F1494D">
      <w:pPr>
        <w:pStyle w:val="Style5"/>
        <w:widowControl/>
        <w:numPr>
          <w:ilvl w:val="1"/>
          <w:numId w:val="36"/>
        </w:numPr>
        <w:spacing w:line="360" w:lineRule="auto"/>
        <w:ind w:right="568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 xml:space="preserve">Zamawiający wysyła do Wykonawcy </w:t>
      </w:r>
      <w:r w:rsidR="000017D5" w:rsidRPr="001039BE">
        <w:rPr>
          <w:rStyle w:val="FontStyle57"/>
          <w:rFonts w:asciiTheme="minorHAnsi" w:hAnsiTheme="minorHAnsi"/>
          <w:sz w:val="22"/>
          <w:szCs w:val="22"/>
        </w:rPr>
        <w:t>F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ormularz </w:t>
      </w:r>
      <w:r w:rsidR="000017D5" w:rsidRPr="001039BE">
        <w:rPr>
          <w:rStyle w:val="FontStyle57"/>
          <w:rFonts w:asciiTheme="minorHAnsi" w:hAnsiTheme="minorHAnsi"/>
          <w:sz w:val="22"/>
          <w:szCs w:val="22"/>
        </w:rPr>
        <w:t>Z</w:t>
      </w:r>
      <w:r w:rsidRPr="001039BE">
        <w:rPr>
          <w:rStyle w:val="FontStyle57"/>
          <w:rFonts w:asciiTheme="minorHAnsi" w:hAnsiTheme="minorHAnsi"/>
          <w:sz w:val="22"/>
          <w:szCs w:val="22"/>
        </w:rPr>
        <w:t>amówienia</w:t>
      </w:r>
      <w:r w:rsidR="0075769C" w:rsidRPr="001039BE">
        <w:rPr>
          <w:rStyle w:val="FontStyle57"/>
          <w:rFonts w:asciiTheme="minorHAnsi" w:hAnsiTheme="minorHAnsi"/>
          <w:sz w:val="22"/>
          <w:szCs w:val="22"/>
        </w:rPr>
        <w:t xml:space="preserve"> w formie elektronicznej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 </w:t>
      </w:r>
      <w:r w:rsidR="00086827" w:rsidRPr="001039BE">
        <w:rPr>
          <w:rStyle w:val="FontStyle57"/>
          <w:rFonts w:asciiTheme="minorHAnsi" w:hAnsiTheme="minorHAnsi"/>
          <w:sz w:val="22"/>
          <w:szCs w:val="22"/>
        </w:rPr>
        <w:br/>
      </w:r>
      <w:r w:rsidR="007F5AC8" w:rsidRPr="001039BE">
        <w:rPr>
          <w:rStyle w:val="FontStyle57"/>
          <w:rFonts w:asciiTheme="minorHAnsi" w:hAnsiTheme="minorHAnsi"/>
          <w:sz w:val="22"/>
          <w:szCs w:val="22"/>
        </w:rPr>
        <w:t xml:space="preserve">na wskazany adres e-mail. </w:t>
      </w:r>
      <w:r w:rsidR="002E17F9" w:rsidRPr="001039BE">
        <w:rPr>
          <w:rStyle w:val="FontStyle57"/>
          <w:rFonts w:asciiTheme="minorHAnsi" w:hAnsiTheme="minorHAnsi"/>
          <w:sz w:val="22"/>
          <w:szCs w:val="22"/>
        </w:rPr>
        <w:t xml:space="preserve">Zamawiający na </w:t>
      </w:r>
      <w:r w:rsidR="007F5AC8" w:rsidRPr="001039BE">
        <w:rPr>
          <w:rStyle w:val="FontStyle57"/>
          <w:rFonts w:asciiTheme="minorHAnsi" w:hAnsiTheme="minorHAnsi"/>
          <w:sz w:val="22"/>
          <w:szCs w:val="22"/>
        </w:rPr>
        <w:t>Formularz</w:t>
      </w:r>
      <w:r w:rsidR="002E17F9" w:rsidRPr="001039BE">
        <w:rPr>
          <w:rStyle w:val="FontStyle57"/>
          <w:rFonts w:asciiTheme="minorHAnsi" w:hAnsiTheme="minorHAnsi"/>
          <w:sz w:val="22"/>
          <w:szCs w:val="22"/>
        </w:rPr>
        <w:t>u</w:t>
      </w:r>
      <w:r w:rsidR="007F5AC8" w:rsidRPr="001039BE">
        <w:rPr>
          <w:rStyle w:val="FontStyle57"/>
          <w:rFonts w:asciiTheme="minorHAnsi" w:hAnsiTheme="minorHAnsi"/>
          <w:sz w:val="22"/>
          <w:szCs w:val="22"/>
        </w:rPr>
        <w:t xml:space="preserve"> </w:t>
      </w:r>
      <w:r w:rsidR="002E17F9" w:rsidRPr="001039BE">
        <w:rPr>
          <w:rStyle w:val="FontStyle57"/>
          <w:rFonts w:asciiTheme="minorHAnsi" w:hAnsiTheme="minorHAnsi"/>
          <w:sz w:val="22"/>
          <w:szCs w:val="22"/>
        </w:rPr>
        <w:t xml:space="preserve">wskazuje </w:t>
      </w:r>
      <w:r w:rsidRPr="001039BE">
        <w:rPr>
          <w:rStyle w:val="FontStyle57"/>
          <w:rFonts w:asciiTheme="minorHAnsi" w:hAnsiTheme="minorHAnsi"/>
          <w:sz w:val="22"/>
          <w:szCs w:val="22"/>
        </w:rPr>
        <w:t>pozycje</w:t>
      </w:r>
      <w:r w:rsidR="009E31BD" w:rsidRPr="001039BE">
        <w:rPr>
          <w:rStyle w:val="FontStyle57"/>
          <w:rFonts w:asciiTheme="minorHAnsi" w:hAnsiTheme="minorHAnsi"/>
          <w:sz w:val="22"/>
          <w:szCs w:val="22"/>
        </w:rPr>
        <w:t xml:space="preserve"> menu</w:t>
      </w:r>
      <w:r w:rsidR="007F5AC8" w:rsidRPr="001039BE">
        <w:rPr>
          <w:rStyle w:val="FontStyle57"/>
          <w:rFonts w:asciiTheme="minorHAnsi" w:hAnsiTheme="minorHAnsi"/>
          <w:sz w:val="22"/>
          <w:szCs w:val="22"/>
        </w:rPr>
        <w:t xml:space="preserve"> </w:t>
      </w:r>
      <w:r w:rsidR="00086827" w:rsidRPr="001039BE">
        <w:rPr>
          <w:rStyle w:val="FontStyle57"/>
          <w:rFonts w:asciiTheme="minorHAnsi" w:hAnsiTheme="minorHAnsi"/>
          <w:sz w:val="22"/>
          <w:szCs w:val="22"/>
        </w:rPr>
        <w:br/>
      </w:r>
      <w:r w:rsidR="002E17F9" w:rsidRPr="001039BE">
        <w:rPr>
          <w:rStyle w:val="FontStyle57"/>
          <w:rFonts w:asciiTheme="minorHAnsi" w:hAnsiTheme="minorHAnsi"/>
          <w:sz w:val="22"/>
          <w:szCs w:val="22"/>
        </w:rPr>
        <w:t>wraz</w:t>
      </w:r>
      <w:r w:rsidR="00A71A5B" w:rsidRPr="001039BE">
        <w:rPr>
          <w:rStyle w:val="FontStyle57"/>
          <w:rFonts w:asciiTheme="minorHAnsi" w:hAnsiTheme="minorHAnsi"/>
          <w:sz w:val="22"/>
          <w:szCs w:val="22"/>
        </w:rPr>
        <w:t xml:space="preserve"> z</w:t>
      </w:r>
      <w:r w:rsidR="002E17F9" w:rsidRPr="001039BE">
        <w:rPr>
          <w:rStyle w:val="FontStyle57"/>
          <w:rFonts w:asciiTheme="minorHAnsi" w:hAnsiTheme="minorHAnsi"/>
          <w:sz w:val="22"/>
          <w:szCs w:val="22"/>
        </w:rPr>
        <w:t xml:space="preserve"> podaniem ilości </w:t>
      </w:r>
      <w:r w:rsidR="0006556E" w:rsidRPr="001039BE">
        <w:rPr>
          <w:rStyle w:val="FontStyle57"/>
          <w:rFonts w:asciiTheme="minorHAnsi" w:hAnsiTheme="minorHAnsi"/>
          <w:sz w:val="22"/>
          <w:szCs w:val="22"/>
        </w:rPr>
        <w:t>sztuk/</w:t>
      </w:r>
      <w:r w:rsidR="00D7057C" w:rsidRPr="001039BE">
        <w:rPr>
          <w:rStyle w:val="FontStyle57"/>
          <w:rFonts w:asciiTheme="minorHAnsi" w:hAnsiTheme="minorHAnsi"/>
          <w:sz w:val="22"/>
          <w:szCs w:val="22"/>
        </w:rPr>
        <w:t>osób, dla których</w:t>
      </w:r>
      <w:r w:rsidR="00AD3471" w:rsidRPr="001039BE">
        <w:rPr>
          <w:rStyle w:val="FontStyle57"/>
          <w:rFonts w:asciiTheme="minorHAnsi" w:hAnsiTheme="minorHAnsi"/>
          <w:sz w:val="22"/>
          <w:szCs w:val="22"/>
        </w:rPr>
        <w:t xml:space="preserve"> zostało złożone zamówienie</w:t>
      </w:r>
      <w:r w:rsidR="002E17F9" w:rsidRPr="001039BE">
        <w:rPr>
          <w:rStyle w:val="FontStyle57"/>
          <w:rFonts w:asciiTheme="minorHAnsi" w:hAnsiTheme="minorHAnsi"/>
          <w:sz w:val="22"/>
          <w:szCs w:val="22"/>
        </w:rPr>
        <w:t xml:space="preserve">. </w:t>
      </w:r>
      <w:r w:rsidRPr="001039BE">
        <w:rPr>
          <w:rStyle w:val="FontStyle57"/>
          <w:rFonts w:asciiTheme="minorHAnsi" w:hAnsiTheme="minorHAnsi"/>
          <w:sz w:val="22"/>
          <w:szCs w:val="22"/>
        </w:rPr>
        <w:t>Wykonawca potwierdza przyjęcie zamówienia.</w:t>
      </w:r>
      <w:r w:rsidR="002E17F9" w:rsidRPr="001039BE">
        <w:rPr>
          <w:rStyle w:val="FontStyle57"/>
          <w:rFonts w:asciiTheme="minorHAnsi" w:hAnsiTheme="minorHAnsi"/>
          <w:sz w:val="22"/>
          <w:szCs w:val="22"/>
        </w:rPr>
        <w:t xml:space="preserve"> Wszystkie </w:t>
      </w:r>
      <w:r w:rsidR="00D7057C" w:rsidRPr="001039BE">
        <w:rPr>
          <w:rStyle w:val="FontStyle57"/>
          <w:rFonts w:asciiTheme="minorHAnsi" w:hAnsiTheme="minorHAnsi"/>
          <w:sz w:val="22"/>
          <w:szCs w:val="22"/>
        </w:rPr>
        <w:t>uwagi, co</w:t>
      </w:r>
      <w:r w:rsidR="002E17F9" w:rsidRPr="001039BE">
        <w:rPr>
          <w:rStyle w:val="FontStyle57"/>
          <w:rFonts w:asciiTheme="minorHAnsi" w:hAnsiTheme="minorHAnsi"/>
          <w:sz w:val="22"/>
          <w:szCs w:val="22"/>
        </w:rPr>
        <w:t xml:space="preserve"> do ilości, </w:t>
      </w:r>
      <w:r w:rsidRPr="001039BE">
        <w:rPr>
          <w:rStyle w:val="FontStyle57"/>
          <w:rFonts w:asciiTheme="minorHAnsi" w:hAnsiTheme="minorHAnsi"/>
          <w:sz w:val="22"/>
          <w:szCs w:val="22"/>
        </w:rPr>
        <w:t>jakości</w:t>
      </w:r>
      <w:r w:rsidR="002E17F9" w:rsidRPr="001039BE">
        <w:rPr>
          <w:rStyle w:val="FontStyle57"/>
          <w:rFonts w:asciiTheme="minorHAnsi" w:hAnsiTheme="minorHAnsi"/>
          <w:sz w:val="22"/>
          <w:szCs w:val="22"/>
        </w:rPr>
        <w:t>, obsługi kelnerskiej, innych szczególnych wymagań Zamawiającego będą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 ujęte na </w:t>
      </w:r>
      <w:r w:rsidR="00AE4BE9" w:rsidRPr="001039BE">
        <w:rPr>
          <w:rStyle w:val="FontStyle57"/>
          <w:rFonts w:asciiTheme="minorHAnsi" w:hAnsiTheme="minorHAnsi"/>
          <w:sz w:val="22"/>
          <w:szCs w:val="22"/>
        </w:rPr>
        <w:t>F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ormularzu </w:t>
      </w:r>
      <w:r w:rsidR="00AE4BE9" w:rsidRPr="001039BE">
        <w:rPr>
          <w:rStyle w:val="FontStyle57"/>
          <w:rFonts w:asciiTheme="minorHAnsi" w:hAnsiTheme="minorHAnsi"/>
          <w:sz w:val="22"/>
          <w:szCs w:val="22"/>
        </w:rPr>
        <w:t>Z</w:t>
      </w:r>
      <w:r w:rsidRPr="001039BE">
        <w:rPr>
          <w:rStyle w:val="FontStyle57"/>
          <w:rFonts w:asciiTheme="minorHAnsi" w:hAnsiTheme="minorHAnsi"/>
          <w:sz w:val="22"/>
          <w:szCs w:val="22"/>
        </w:rPr>
        <w:t>amówienia.</w:t>
      </w:r>
    </w:p>
    <w:p w14:paraId="5472D55A" w14:textId="77777777" w:rsidR="0062709B" w:rsidRPr="001039BE" w:rsidRDefault="0062709B" w:rsidP="00F1494D">
      <w:pPr>
        <w:pStyle w:val="Style5"/>
        <w:widowControl/>
        <w:numPr>
          <w:ilvl w:val="1"/>
          <w:numId w:val="36"/>
        </w:numPr>
        <w:spacing w:line="360" w:lineRule="auto"/>
        <w:ind w:left="1560" w:right="568" w:hanging="567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 xml:space="preserve">Zamawiane zestawy mogą być modyfikowane na podstawie wzajemnych ustaleń między Wykonawcą, a Zamawiającym. Dokonane zmiany muszą być ujęte na </w:t>
      </w:r>
      <w:r w:rsidR="00AE4BE9" w:rsidRPr="001039BE">
        <w:rPr>
          <w:rStyle w:val="FontStyle57"/>
          <w:rFonts w:asciiTheme="minorHAnsi" w:hAnsiTheme="minorHAnsi"/>
          <w:sz w:val="22"/>
          <w:szCs w:val="22"/>
        </w:rPr>
        <w:t>F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ormularzu </w:t>
      </w:r>
      <w:r w:rsidR="00AE4BE9" w:rsidRPr="001039BE">
        <w:rPr>
          <w:rStyle w:val="FontStyle57"/>
          <w:rFonts w:asciiTheme="minorHAnsi" w:hAnsiTheme="minorHAnsi"/>
          <w:sz w:val="22"/>
          <w:szCs w:val="22"/>
        </w:rPr>
        <w:t>Z</w:t>
      </w:r>
      <w:r w:rsidRPr="001039BE">
        <w:rPr>
          <w:rStyle w:val="FontStyle57"/>
          <w:rFonts w:asciiTheme="minorHAnsi" w:hAnsiTheme="minorHAnsi"/>
          <w:sz w:val="22"/>
          <w:szCs w:val="22"/>
        </w:rPr>
        <w:t>amówienia i zaakceptowane obustronnie.</w:t>
      </w:r>
    </w:p>
    <w:p w14:paraId="546FC5C5" w14:textId="08E0F343" w:rsidR="006014DD" w:rsidRPr="001039BE" w:rsidRDefault="006014DD" w:rsidP="00F1494D">
      <w:pPr>
        <w:pStyle w:val="Style5"/>
        <w:numPr>
          <w:ilvl w:val="1"/>
          <w:numId w:val="36"/>
        </w:numPr>
        <w:spacing w:line="360" w:lineRule="auto"/>
        <w:ind w:left="1560" w:right="568" w:hanging="567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>Osoba z ramienia Zamawiającego oraz upoważniona osoba z ramienia Wykonawcy potwierdza pisemnie prawidłowość wykonania usługi</w:t>
      </w:r>
      <w:r w:rsidR="006F18D2" w:rsidRPr="001039BE">
        <w:rPr>
          <w:rStyle w:val="FontStyle57"/>
          <w:rFonts w:asciiTheme="minorHAnsi" w:hAnsiTheme="minorHAnsi"/>
          <w:sz w:val="22"/>
          <w:szCs w:val="22"/>
        </w:rPr>
        <w:t xml:space="preserve"> na Formularzu Zamówienia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. </w:t>
      </w:r>
    </w:p>
    <w:p w14:paraId="5F02FBDE" w14:textId="77777777" w:rsidR="006014DD" w:rsidRPr="001039BE" w:rsidRDefault="006014DD" w:rsidP="00F1494D">
      <w:pPr>
        <w:pStyle w:val="Style5"/>
        <w:widowControl/>
        <w:numPr>
          <w:ilvl w:val="1"/>
          <w:numId w:val="36"/>
        </w:numPr>
        <w:spacing w:line="360" w:lineRule="auto"/>
        <w:ind w:left="1560" w:right="568" w:hanging="567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 xml:space="preserve">Wykonawca zobowiązany jest dołączyć do faktury, obustronnie </w:t>
      </w:r>
      <w:r w:rsidR="006F18D2" w:rsidRPr="001039BE">
        <w:rPr>
          <w:rStyle w:val="FontStyle57"/>
          <w:rFonts w:asciiTheme="minorHAnsi" w:hAnsiTheme="minorHAnsi"/>
          <w:sz w:val="22"/>
          <w:szCs w:val="22"/>
        </w:rPr>
        <w:t>podpisany Formularz Zamówienia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 pod rygorem zwrotu faktury celem uzupełnienia tego braku. </w:t>
      </w:r>
    </w:p>
    <w:p w14:paraId="108563AB" w14:textId="363964AE" w:rsidR="007D0F5F" w:rsidRPr="001039BE" w:rsidRDefault="007D0F5F" w:rsidP="00F1494D">
      <w:pPr>
        <w:pStyle w:val="Style5"/>
        <w:numPr>
          <w:ilvl w:val="1"/>
          <w:numId w:val="36"/>
        </w:numPr>
        <w:spacing w:line="360" w:lineRule="auto"/>
        <w:ind w:left="1560" w:right="568" w:hanging="567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 xml:space="preserve">Ceny </w:t>
      </w:r>
      <w:r w:rsidR="00D7057C" w:rsidRPr="001039BE">
        <w:rPr>
          <w:rStyle w:val="FontStyle57"/>
          <w:rFonts w:asciiTheme="minorHAnsi" w:hAnsiTheme="minorHAnsi"/>
          <w:sz w:val="22"/>
          <w:szCs w:val="22"/>
        </w:rPr>
        <w:t>będą stałe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 w całym okresie trwania umowy.</w:t>
      </w:r>
    </w:p>
    <w:p w14:paraId="684D5FCD" w14:textId="2C20B07C" w:rsidR="00902CA9" w:rsidRPr="001039BE" w:rsidRDefault="00902CA9" w:rsidP="00F1494D">
      <w:pPr>
        <w:pStyle w:val="Style5"/>
        <w:widowControl/>
        <w:numPr>
          <w:ilvl w:val="1"/>
          <w:numId w:val="36"/>
        </w:numPr>
        <w:spacing w:line="360" w:lineRule="auto"/>
        <w:ind w:left="1560" w:right="568" w:hanging="567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Style w:val="FontStyle57"/>
          <w:rFonts w:asciiTheme="minorHAnsi" w:hAnsiTheme="minorHAnsi"/>
          <w:sz w:val="22"/>
          <w:szCs w:val="22"/>
        </w:rPr>
        <w:t xml:space="preserve">Rozliczenie wykonanych i odebranych usług sporządzi </w:t>
      </w:r>
      <w:r w:rsidR="009F34EB" w:rsidRPr="001039BE">
        <w:rPr>
          <w:rStyle w:val="FontStyle57"/>
          <w:rFonts w:asciiTheme="minorHAnsi" w:hAnsiTheme="minorHAnsi"/>
          <w:sz w:val="22"/>
          <w:szCs w:val="22"/>
        </w:rPr>
        <w:t>W</w:t>
      </w:r>
      <w:r w:rsidRPr="001039BE">
        <w:rPr>
          <w:rStyle w:val="FontStyle57"/>
          <w:rFonts w:asciiTheme="minorHAnsi" w:hAnsiTheme="minorHAnsi"/>
          <w:sz w:val="22"/>
          <w:szCs w:val="22"/>
        </w:rPr>
        <w:t>ykonawca w oparciu</w:t>
      </w:r>
      <w:r w:rsidR="00AE4BE9" w:rsidRPr="001039BE">
        <w:rPr>
          <w:rStyle w:val="FontStyle57"/>
          <w:rFonts w:asciiTheme="minorHAnsi" w:hAnsiTheme="minorHAnsi"/>
          <w:sz w:val="22"/>
          <w:szCs w:val="22"/>
        </w:rPr>
        <w:t xml:space="preserve"> o</w:t>
      </w:r>
      <w:r w:rsidR="006F18D2" w:rsidRPr="001039BE">
        <w:rPr>
          <w:rStyle w:val="FontStyle57"/>
          <w:rFonts w:asciiTheme="minorHAnsi" w:hAnsiTheme="minorHAnsi"/>
          <w:sz w:val="22"/>
          <w:szCs w:val="22"/>
        </w:rPr>
        <w:t xml:space="preserve"> ceny 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jednostkowe z </w:t>
      </w:r>
      <w:r w:rsidR="00AE4BE9" w:rsidRPr="001039BE">
        <w:rPr>
          <w:rStyle w:val="FontStyle57"/>
          <w:rFonts w:asciiTheme="minorHAnsi" w:hAnsiTheme="minorHAnsi"/>
          <w:sz w:val="22"/>
          <w:szCs w:val="22"/>
        </w:rPr>
        <w:t xml:space="preserve">Formularza Cenowego 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oraz </w:t>
      </w:r>
      <w:r w:rsidR="003320D3" w:rsidRPr="001039BE">
        <w:rPr>
          <w:rStyle w:val="FontStyle57"/>
          <w:rFonts w:asciiTheme="minorHAnsi" w:hAnsiTheme="minorHAnsi"/>
          <w:sz w:val="22"/>
          <w:szCs w:val="22"/>
        </w:rPr>
        <w:t xml:space="preserve">koszty </w:t>
      </w:r>
      <w:r w:rsidRPr="001039BE">
        <w:rPr>
          <w:rStyle w:val="FontStyle57"/>
          <w:rFonts w:asciiTheme="minorHAnsi" w:hAnsiTheme="minorHAnsi"/>
          <w:sz w:val="22"/>
          <w:szCs w:val="22"/>
        </w:rPr>
        <w:t xml:space="preserve">zrealizowanych usług </w:t>
      </w:r>
      <w:r w:rsidR="0033786C">
        <w:rPr>
          <w:rStyle w:val="FontStyle57"/>
          <w:rFonts w:asciiTheme="minorHAnsi" w:hAnsiTheme="minorHAnsi"/>
          <w:sz w:val="22"/>
          <w:szCs w:val="22"/>
        </w:rPr>
        <w:t>p</w:t>
      </w:r>
      <w:r w:rsidR="009909FC" w:rsidRPr="001039BE">
        <w:rPr>
          <w:rStyle w:val="FontStyle57"/>
          <w:rFonts w:asciiTheme="minorHAnsi" w:hAnsiTheme="minorHAnsi"/>
          <w:sz w:val="22"/>
          <w:szCs w:val="22"/>
        </w:rPr>
        <w:t xml:space="preserve">otwierdzone </w:t>
      </w:r>
      <w:r w:rsidRPr="001039BE">
        <w:rPr>
          <w:rStyle w:val="FontStyle57"/>
          <w:rFonts w:asciiTheme="minorHAnsi" w:hAnsiTheme="minorHAnsi"/>
          <w:sz w:val="22"/>
          <w:szCs w:val="22"/>
        </w:rPr>
        <w:t>przez osobę z ramienia Zamawiającego.</w:t>
      </w:r>
      <w:r w:rsidR="00D769B4" w:rsidRPr="001039BE">
        <w:rPr>
          <w:rStyle w:val="FontStyle57"/>
          <w:rFonts w:asciiTheme="minorHAnsi" w:hAnsiTheme="minorHAnsi"/>
          <w:sz w:val="22"/>
          <w:szCs w:val="22"/>
        </w:rPr>
        <w:t xml:space="preserve"> Zamawiający </w:t>
      </w:r>
      <w:r w:rsidR="00D7057C" w:rsidRPr="001039BE">
        <w:rPr>
          <w:rStyle w:val="FontStyle57"/>
          <w:rFonts w:asciiTheme="minorHAnsi" w:hAnsiTheme="minorHAnsi"/>
          <w:sz w:val="22"/>
          <w:szCs w:val="22"/>
        </w:rPr>
        <w:t>wymaga, aby</w:t>
      </w:r>
      <w:r w:rsidR="00D769B4" w:rsidRPr="001039BE">
        <w:rPr>
          <w:rStyle w:val="FontStyle57"/>
          <w:rFonts w:asciiTheme="minorHAnsi" w:hAnsiTheme="minorHAnsi"/>
          <w:sz w:val="22"/>
          <w:szCs w:val="22"/>
        </w:rPr>
        <w:t xml:space="preserve"> </w:t>
      </w:r>
      <w:r w:rsidR="00D769B4" w:rsidRPr="001039BE">
        <w:rPr>
          <w:rStyle w:val="FontStyle57"/>
          <w:rFonts w:asciiTheme="minorHAnsi" w:hAnsiTheme="minorHAnsi"/>
          <w:sz w:val="22"/>
          <w:szCs w:val="22"/>
        </w:rPr>
        <w:lastRenderedPageBreak/>
        <w:t xml:space="preserve">wykazane ceny netto na fakturze były zgodne z </w:t>
      </w:r>
      <w:r w:rsidR="00D7057C" w:rsidRPr="001039BE">
        <w:rPr>
          <w:rStyle w:val="FontStyle57"/>
          <w:rFonts w:asciiTheme="minorHAnsi" w:hAnsiTheme="minorHAnsi"/>
          <w:sz w:val="22"/>
          <w:szCs w:val="22"/>
        </w:rPr>
        <w:t>cenami załącznika</w:t>
      </w:r>
      <w:r w:rsidR="00D769B4" w:rsidRPr="001039BE">
        <w:rPr>
          <w:rStyle w:val="FontStyle57"/>
          <w:rFonts w:asciiTheme="minorHAnsi" w:hAnsiTheme="minorHAnsi"/>
          <w:sz w:val="22"/>
          <w:szCs w:val="22"/>
        </w:rPr>
        <w:t xml:space="preserve"> cenowego </w:t>
      </w:r>
      <w:r w:rsidR="00D7057C" w:rsidRPr="001039BE">
        <w:rPr>
          <w:rStyle w:val="FontStyle57"/>
          <w:rFonts w:asciiTheme="minorHAnsi" w:hAnsiTheme="minorHAnsi"/>
          <w:sz w:val="22"/>
          <w:szCs w:val="22"/>
        </w:rPr>
        <w:t>i zakłada</w:t>
      </w:r>
      <w:r w:rsidR="00D769B4" w:rsidRPr="001039BE">
        <w:rPr>
          <w:rStyle w:val="FontStyle57"/>
          <w:rFonts w:asciiTheme="minorHAnsi" w:hAnsiTheme="minorHAnsi"/>
          <w:sz w:val="22"/>
          <w:szCs w:val="22"/>
        </w:rPr>
        <w:t xml:space="preserve"> uwzględnianie tego wymogu w systemach rozliczeniowych Wykonawcy. </w:t>
      </w:r>
    </w:p>
    <w:p w14:paraId="7B611CA7" w14:textId="77777777" w:rsidR="00FD2389" w:rsidRPr="001039BE" w:rsidRDefault="005E7966" w:rsidP="00F1494D">
      <w:pPr>
        <w:pStyle w:val="Style5"/>
        <w:widowControl/>
        <w:numPr>
          <w:ilvl w:val="1"/>
          <w:numId w:val="36"/>
        </w:numPr>
        <w:spacing w:line="360" w:lineRule="auto"/>
        <w:ind w:left="1560" w:right="568" w:hanging="567"/>
        <w:rPr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/>
          <w:sz w:val="22"/>
          <w:szCs w:val="22"/>
        </w:rPr>
        <w:t>Do wartości powyższego wynagrodzenia zostanie doliczony podatek VAT według obowiązujących przepisów.</w:t>
      </w:r>
    </w:p>
    <w:p w14:paraId="5795230F" w14:textId="77777777" w:rsidR="003320D3" w:rsidRPr="001039BE" w:rsidRDefault="00EB6DF5" w:rsidP="00F1494D">
      <w:pPr>
        <w:pStyle w:val="Style5"/>
        <w:numPr>
          <w:ilvl w:val="1"/>
          <w:numId w:val="36"/>
        </w:numPr>
        <w:tabs>
          <w:tab w:val="left" w:pos="8505"/>
        </w:tabs>
        <w:spacing w:line="360" w:lineRule="auto"/>
        <w:ind w:left="1560" w:right="568" w:hanging="567"/>
        <w:rPr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/>
          <w:sz w:val="22"/>
          <w:szCs w:val="22"/>
        </w:rPr>
        <w:t xml:space="preserve">Wykonawca rozliczy wykonane dostawy zbiorczą fakturą VAT, wystawioną przez Wykonawcę jeden raz na miesiąc w ostatnim dniu roboczym miesiąca. Do faktury VAT Wykonawca </w:t>
      </w:r>
      <w:r w:rsidR="003320D3" w:rsidRPr="001039BE">
        <w:rPr>
          <w:rFonts w:asciiTheme="minorHAnsi" w:hAnsiTheme="minorHAnsi"/>
          <w:sz w:val="22"/>
          <w:szCs w:val="22"/>
        </w:rPr>
        <w:t>dołączy</w:t>
      </w:r>
      <w:r w:rsidRPr="001039BE">
        <w:rPr>
          <w:rFonts w:asciiTheme="minorHAnsi" w:hAnsiTheme="minorHAnsi"/>
          <w:sz w:val="22"/>
          <w:szCs w:val="22"/>
        </w:rPr>
        <w:t xml:space="preserve"> specyfikację</w:t>
      </w:r>
      <w:r w:rsidR="00155A5D" w:rsidRPr="001039BE">
        <w:rPr>
          <w:rFonts w:asciiTheme="minorHAnsi" w:hAnsiTheme="minorHAnsi"/>
          <w:sz w:val="22"/>
          <w:szCs w:val="22"/>
        </w:rPr>
        <w:t xml:space="preserve"> z uwzględnieniem stawek VAT</w:t>
      </w:r>
      <w:r w:rsidR="00D86BAB" w:rsidRPr="001039BE">
        <w:rPr>
          <w:rFonts w:asciiTheme="minorHAnsi" w:hAnsiTheme="minorHAnsi"/>
          <w:sz w:val="22"/>
          <w:szCs w:val="22"/>
        </w:rPr>
        <w:t xml:space="preserve"> oraz</w:t>
      </w:r>
      <w:r w:rsidR="00BA2A4A" w:rsidRPr="001039BE">
        <w:rPr>
          <w:rFonts w:asciiTheme="minorHAnsi" w:hAnsiTheme="minorHAnsi"/>
          <w:sz w:val="22"/>
          <w:szCs w:val="22"/>
        </w:rPr>
        <w:t xml:space="preserve"> </w:t>
      </w:r>
      <w:r w:rsidR="0060686F" w:rsidRPr="001039BE">
        <w:rPr>
          <w:rFonts w:asciiTheme="minorHAnsi" w:hAnsiTheme="minorHAnsi"/>
          <w:sz w:val="22"/>
          <w:szCs w:val="22"/>
        </w:rPr>
        <w:t>wszystkie</w:t>
      </w:r>
      <w:r w:rsidR="006400FA" w:rsidRPr="001039BE">
        <w:rPr>
          <w:rFonts w:asciiTheme="minorHAnsi" w:hAnsiTheme="minorHAnsi"/>
          <w:sz w:val="22"/>
          <w:szCs w:val="22"/>
        </w:rPr>
        <w:t xml:space="preserve"> </w:t>
      </w:r>
      <w:r w:rsidR="0060686F" w:rsidRPr="001039BE">
        <w:rPr>
          <w:rFonts w:asciiTheme="minorHAnsi" w:hAnsiTheme="minorHAnsi"/>
          <w:sz w:val="22"/>
          <w:szCs w:val="22"/>
        </w:rPr>
        <w:t>Zamówienia</w:t>
      </w:r>
      <w:r w:rsidR="006400FA" w:rsidRPr="001039BE">
        <w:rPr>
          <w:rFonts w:asciiTheme="minorHAnsi" w:hAnsiTheme="minorHAnsi"/>
          <w:sz w:val="22"/>
          <w:szCs w:val="22"/>
        </w:rPr>
        <w:t xml:space="preserve"> wraz z </w:t>
      </w:r>
      <w:r w:rsidR="00D86BAB" w:rsidRPr="001039BE">
        <w:rPr>
          <w:rFonts w:asciiTheme="minorHAnsi" w:hAnsiTheme="minorHAnsi"/>
          <w:sz w:val="22"/>
          <w:szCs w:val="22"/>
        </w:rPr>
        <w:t>p</w:t>
      </w:r>
      <w:r w:rsidR="006400FA" w:rsidRPr="001039BE">
        <w:rPr>
          <w:rFonts w:asciiTheme="minorHAnsi" w:hAnsiTheme="minorHAnsi"/>
          <w:sz w:val="22"/>
          <w:szCs w:val="22"/>
        </w:rPr>
        <w:t>otwierdzeniami</w:t>
      </w:r>
      <w:r w:rsidR="006F18D2" w:rsidRPr="001039BE">
        <w:rPr>
          <w:rFonts w:asciiTheme="minorHAnsi" w:hAnsiTheme="minorHAnsi"/>
          <w:sz w:val="22"/>
          <w:szCs w:val="22"/>
        </w:rPr>
        <w:t xml:space="preserve"> prawidłowej realizacji usług podpisanymi przez Upoważnionego Przedstawiciela Zamawiającego</w:t>
      </w:r>
      <w:r w:rsidR="0060686F" w:rsidRPr="001039BE">
        <w:rPr>
          <w:rFonts w:asciiTheme="minorHAnsi" w:hAnsiTheme="minorHAnsi"/>
          <w:sz w:val="22"/>
          <w:szCs w:val="22"/>
        </w:rPr>
        <w:t>, zrealizowane w ciągu miesiąca</w:t>
      </w:r>
      <w:r w:rsidR="00AD5D6F" w:rsidRPr="001039BE">
        <w:rPr>
          <w:rFonts w:asciiTheme="minorHAnsi" w:hAnsiTheme="minorHAnsi"/>
          <w:sz w:val="22"/>
          <w:szCs w:val="22"/>
        </w:rPr>
        <w:t>.</w:t>
      </w:r>
    </w:p>
    <w:p w14:paraId="16131BB8" w14:textId="3A91B6D5" w:rsidR="00D769B4" w:rsidRPr="0033786C" w:rsidRDefault="00EB6DF5" w:rsidP="00F1494D">
      <w:pPr>
        <w:pStyle w:val="Style5"/>
        <w:numPr>
          <w:ilvl w:val="1"/>
          <w:numId w:val="36"/>
        </w:numPr>
        <w:spacing w:line="360" w:lineRule="auto"/>
        <w:ind w:left="1560" w:right="568" w:hanging="567"/>
        <w:rPr>
          <w:rStyle w:val="FontStyle57"/>
          <w:rFonts w:asciiTheme="minorHAnsi" w:hAnsiTheme="minorHAnsi"/>
          <w:sz w:val="22"/>
          <w:szCs w:val="22"/>
        </w:rPr>
      </w:pPr>
      <w:r w:rsidRPr="001039BE">
        <w:rPr>
          <w:rFonts w:asciiTheme="minorHAnsi" w:hAnsiTheme="minorHAnsi"/>
          <w:sz w:val="22"/>
          <w:szCs w:val="22"/>
        </w:rPr>
        <w:t xml:space="preserve">Termin płatności wynosi </w:t>
      </w:r>
      <w:r w:rsidR="00512B2E" w:rsidRPr="001039BE">
        <w:rPr>
          <w:rFonts w:asciiTheme="minorHAnsi" w:hAnsiTheme="minorHAnsi"/>
          <w:sz w:val="22"/>
          <w:szCs w:val="22"/>
        </w:rPr>
        <w:t>3</w:t>
      </w:r>
      <w:r w:rsidR="00C04FBE" w:rsidRPr="001039BE">
        <w:rPr>
          <w:rFonts w:asciiTheme="minorHAnsi" w:hAnsiTheme="minorHAnsi"/>
          <w:sz w:val="22"/>
          <w:szCs w:val="22"/>
        </w:rPr>
        <w:t>0</w:t>
      </w:r>
      <w:r w:rsidRPr="001039BE">
        <w:rPr>
          <w:rFonts w:asciiTheme="minorHAnsi" w:hAnsiTheme="minorHAnsi"/>
          <w:sz w:val="22"/>
          <w:szCs w:val="22"/>
        </w:rPr>
        <w:t xml:space="preserve"> dni licząc od dnia dostarczenia</w:t>
      </w:r>
      <w:r w:rsidR="00551B55" w:rsidRPr="001039BE">
        <w:rPr>
          <w:rFonts w:asciiTheme="minorHAnsi" w:hAnsiTheme="minorHAnsi"/>
          <w:sz w:val="22"/>
          <w:szCs w:val="22"/>
        </w:rPr>
        <w:t xml:space="preserve"> prawidłowo wystawionej</w:t>
      </w:r>
      <w:r w:rsidRPr="001039BE">
        <w:rPr>
          <w:rFonts w:asciiTheme="minorHAnsi" w:hAnsiTheme="minorHAnsi"/>
          <w:sz w:val="22"/>
          <w:szCs w:val="22"/>
        </w:rPr>
        <w:t xml:space="preserve"> faktury do Zamawiającego.</w:t>
      </w:r>
    </w:p>
    <w:sectPr w:rsidR="00D769B4" w:rsidRPr="0033786C" w:rsidSect="001039BE">
      <w:footerReference w:type="default" r:id="rId13"/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14EC8" w14:textId="77777777" w:rsidR="0035480C" w:rsidRDefault="0035480C" w:rsidP="002B41FE">
      <w:pPr>
        <w:spacing w:after="0" w:line="240" w:lineRule="auto"/>
      </w:pPr>
      <w:r>
        <w:separator/>
      </w:r>
    </w:p>
  </w:endnote>
  <w:endnote w:type="continuationSeparator" w:id="0">
    <w:p w14:paraId="3C0E342C" w14:textId="77777777" w:rsidR="0035480C" w:rsidRDefault="0035480C" w:rsidP="002B4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595656"/>
      <w:docPartObj>
        <w:docPartGallery w:val="Page Numbers (Bottom of Page)"/>
        <w:docPartUnique/>
      </w:docPartObj>
    </w:sdtPr>
    <w:sdtContent>
      <w:p w14:paraId="555AE3C1" w14:textId="62B081D4" w:rsidR="005807D1" w:rsidRDefault="005807D1" w:rsidP="008D04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57C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87057" w14:textId="77777777" w:rsidR="0035480C" w:rsidRDefault="0035480C" w:rsidP="002B41FE">
      <w:pPr>
        <w:spacing w:after="0" w:line="240" w:lineRule="auto"/>
      </w:pPr>
      <w:r>
        <w:separator/>
      </w:r>
    </w:p>
  </w:footnote>
  <w:footnote w:type="continuationSeparator" w:id="0">
    <w:p w14:paraId="40B7B5A9" w14:textId="77777777" w:rsidR="0035480C" w:rsidRDefault="0035480C" w:rsidP="002B4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3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5F818BE"/>
    <w:multiLevelType w:val="multilevel"/>
    <w:tmpl w:val="73FE4C50"/>
    <w:lvl w:ilvl="0">
      <w:start w:val="4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63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cs="Times New Roman" w:hint="default"/>
      </w:rPr>
    </w:lvl>
  </w:abstractNum>
  <w:abstractNum w:abstractNumId="6" w15:restartNumberingAfterBreak="0">
    <w:nsid w:val="0BA84F43"/>
    <w:multiLevelType w:val="multilevel"/>
    <w:tmpl w:val="21FE4DF2"/>
    <w:lvl w:ilvl="0">
      <w:start w:val="4"/>
      <w:numFmt w:val="none"/>
      <w:lvlText w:val="11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ordinal"/>
      <w:lvlText w:val="10.%2"/>
      <w:lvlJc w:val="left"/>
      <w:pPr>
        <w:ind w:left="1038" w:hanging="681"/>
      </w:pPr>
      <w:rPr>
        <w:rFonts w:hint="default"/>
        <w:b w:val="0"/>
      </w:rPr>
    </w:lvl>
    <w:lvl w:ilvl="2">
      <w:start w:val="1"/>
      <w:numFmt w:val="decimal"/>
      <w:lvlRestart w:val="1"/>
      <w:lvlText w:val="5.2.%3"/>
      <w:lvlJc w:val="left"/>
      <w:pPr>
        <w:ind w:left="1247" w:hanging="793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531" w:hanging="124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7" w15:restartNumberingAfterBreak="0">
    <w:nsid w:val="0FA60FDD"/>
    <w:multiLevelType w:val="hybridMultilevel"/>
    <w:tmpl w:val="7CE27D0E"/>
    <w:lvl w:ilvl="0" w:tplc="C98ED538">
      <w:start w:val="1"/>
      <w:numFmt w:val="decimal"/>
      <w:lvlText w:val="4.%1.1."/>
      <w:lvlJc w:val="left"/>
      <w:pPr>
        <w:ind w:left="21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146224EE"/>
    <w:multiLevelType w:val="hybridMultilevel"/>
    <w:tmpl w:val="ECD673EC"/>
    <w:lvl w:ilvl="0" w:tplc="04150017">
      <w:start w:val="1"/>
      <w:numFmt w:val="lowerLetter"/>
      <w:lvlText w:val="%1)"/>
      <w:lvlJc w:val="left"/>
      <w:pPr>
        <w:ind w:left="1974" w:hanging="360"/>
      </w:pPr>
    </w:lvl>
    <w:lvl w:ilvl="1" w:tplc="04150019">
      <w:start w:val="1"/>
      <w:numFmt w:val="lowerLetter"/>
      <w:lvlText w:val="%2."/>
      <w:lvlJc w:val="left"/>
      <w:pPr>
        <w:ind w:left="2694" w:hanging="360"/>
      </w:pPr>
    </w:lvl>
    <w:lvl w:ilvl="2" w:tplc="0415001B">
      <w:start w:val="1"/>
      <w:numFmt w:val="lowerRoman"/>
      <w:lvlText w:val="%3."/>
      <w:lvlJc w:val="right"/>
      <w:pPr>
        <w:ind w:left="3414" w:hanging="180"/>
      </w:pPr>
    </w:lvl>
    <w:lvl w:ilvl="3" w:tplc="0415000F">
      <w:start w:val="1"/>
      <w:numFmt w:val="decimal"/>
      <w:lvlText w:val="%4."/>
      <w:lvlJc w:val="left"/>
      <w:pPr>
        <w:ind w:left="4134" w:hanging="360"/>
      </w:pPr>
    </w:lvl>
    <w:lvl w:ilvl="4" w:tplc="04150019" w:tentative="1">
      <w:start w:val="1"/>
      <w:numFmt w:val="lowerLetter"/>
      <w:lvlText w:val="%5."/>
      <w:lvlJc w:val="left"/>
      <w:pPr>
        <w:ind w:left="4854" w:hanging="360"/>
      </w:pPr>
    </w:lvl>
    <w:lvl w:ilvl="5" w:tplc="0415001B" w:tentative="1">
      <w:start w:val="1"/>
      <w:numFmt w:val="lowerRoman"/>
      <w:lvlText w:val="%6."/>
      <w:lvlJc w:val="right"/>
      <w:pPr>
        <w:ind w:left="5574" w:hanging="180"/>
      </w:pPr>
    </w:lvl>
    <w:lvl w:ilvl="6" w:tplc="0415000F" w:tentative="1">
      <w:start w:val="1"/>
      <w:numFmt w:val="decimal"/>
      <w:lvlText w:val="%7."/>
      <w:lvlJc w:val="left"/>
      <w:pPr>
        <w:ind w:left="6294" w:hanging="360"/>
      </w:pPr>
    </w:lvl>
    <w:lvl w:ilvl="7" w:tplc="04150019" w:tentative="1">
      <w:start w:val="1"/>
      <w:numFmt w:val="lowerLetter"/>
      <w:lvlText w:val="%8."/>
      <w:lvlJc w:val="left"/>
      <w:pPr>
        <w:ind w:left="7014" w:hanging="360"/>
      </w:pPr>
    </w:lvl>
    <w:lvl w:ilvl="8" w:tplc="0415001B" w:tentative="1">
      <w:start w:val="1"/>
      <w:numFmt w:val="lowerRoman"/>
      <w:lvlText w:val="%9."/>
      <w:lvlJc w:val="right"/>
      <w:pPr>
        <w:ind w:left="7734" w:hanging="180"/>
      </w:pPr>
    </w:lvl>
  </w:abstractNum>
  <w:abstractNum w:abstractNumId="9" w15:restartNumberingAfterBreak="0">
    <w:nsid w:val="1E3E627F"/>
    <w:multiLevelType w:val="hybridMultilevel"/>
    <w:tmpl w:val="0F860552"/>
    <w:lvl w:ilvl="0" w:tplc="190885A8">
      <w:start w:val="1"/>
      <w:numFmt w:val="decimal"/>
      <w:lvlText w:val="3.%1."/>
      <w:lvlJc w:val="left"/>
      <w:pPr>
        <w:ind w:left="1038" w:hanging="67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401CB"/>
    <w:multiLevelType w:val="multilevel"/>
    <w:tmpl w:val="CBAE8A9E"/>
    <w:lvl w:ilvl="0">
      <w:start w:val="4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63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cs="Times New Roman" w:hint="default"/>
      </w:rPr>
    </w:lvl>
  </w:abstractNum>
  <w:abstractNum w:abstractNumId="11" w15:restartNumberingAfterBreak="0">
    <w:nsid w:val="297537E9"/>
    <w:multiLevelType w:val="multilevel"/>
    <w:tmpl w:val="31EEDF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2" w15:restartNumberingAfterBreak="0">
    <w:nsid w:val="2B2021DE"/>
    <w:multiLevelType w:val="hybridMultilevel"/>
    <w:tmpl w:val="FAA2DE0A"/>
    <w:lvl w:ilvl="0" w:tplc="D11C9502">
      <w:start w:val="1"/>
      <w:numFmt w:val="decimal"/>
      <w:lvlText w:val="%1."/>
      <w:lvlJc w:val="left"/>
      <w:pPr>
        <w:ind w:left="936" w:hanging="15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3631536"/>
    <w:multiLevelType w:val="multilevel"/>
    <w:tmpl w:val="DC9A97EE"/>
    <w:lvl w:ilvl="0">
      <w:start w:val="5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63" w:hanging="495"/>
      </w:pPr>
      <w:rPr>
        <w:rFonts w:cs="Times New Roman" w:hint="default"/>
        <w:b w:val="0"/>
        <w:bCs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cs="Times New Roman" w:hint="default"/>
      </w:rPr>
    </w:lvl>
  </w:abstractNum>
  <w:abstractNum w:abstractNumId="14" w15:restartNumberingAfterBreak="0">
    <w:nsid w:val="3AE22889"/>
    <w:multiLevelType w:val="hybridMultilevel"/>
    <w:tmpl w:val="E1B8FDF6"/>
    <w:lvl w:ilvl="0" w:tplc="041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5" w15:restartNumberingAfterBreak="0">
    <w:nsid w:val="3B8F2EDA"/>
    <w:multiLevelType w:val="multilevel"/>
    <w:tmpl w:val="05EEF64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decimal"/>
      <w:lvlText w:val="5.%2."/>
      <w:lvlJc w:val="left"/>
      <w:pPr>
        <w:ind w:left="1038" w:hanging="681"/>
      </w:pPr>
      <w:rPr>
        <w:rFonts w:hint="default"/>
        <w:b w:val="0"/>
      </w:rPr>
    </w:lvl>
    <w:lvl w:ilvl="2">
      <w:start w:val="1"/>
      <w:numFmt w:val="none"/>
      <w:lvlRestart w:val="1"/>
      <w:lvlText w:val="5.2.1"/>
      <w:lvlJc w:val="left"/>
      <w:pPr>
        <w:ind w:left="1247" w:hanging="793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531" w:hanging="124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16" w15:restartNumberingAfterBreak="0">
    <w:nsid w:val="40C331C7"/>
    <w:multiLevelType w:val="multilevel"/>
    <w:tmpl w:val="1EA86BE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ordinal"/>
      <w:lvlText w:val="9.%2"/>
      <w:lvlJc w:val="left"/>
      <w:pPr>
        <w:ind w:left="1038" w:hanging="681"/>
      </w:pPr>
      <w:rPr>
        <w:rFonts w:hint="default"/>
        <w:b w:val="0"/>
      </w:rPr>
    </w:lvl>
    <w:lvl w:ilvl="2">
      <w:start w:val="1"/>
      <w:numFmt w:val="decimal"/>
      <w:lvlRestart w:val="1"/>
      <w:lvlText w:val="5.2.%3"/>
      <w:lvlJc w:val="left"/>
      <w:pPr>
        <w:ind w:left="1247" w:hanging="793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531" w:hanging="124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17" w15:restartNumberingAfterBreak="0">
    <w:nsid w:val="40D73879"/>
    <w:multiLevelType w:val="multilevel"/>
    <w:tmpl w:val="6F14B86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0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32" w:hanging="1440"/>
      </w:pPr>
      <w:rPr>
        <w:rFonts w:hint="default"/>
      </w:rPr>
    </w:lvl>
  </w:abstractNum>
  <w:abstractNum w:abstractNumId="18" w15:restartNumberingAfterBreak="0">
    <w:nsid w:val="43722595"/>
    <w:multiLevelType w:val="hybridMultilevel"/>
    <w:tmpl w:val="AE30D65A"/>
    <w:lvl w:ilvl="0" w:tplc="B9A80DF4">
      <w:start w:val="1"/>
      <w:numFmt w:val="lowerLetter"/>
      <w:lvlText w:val="%1)"/>
      <w:lvlJc w:val="left"/>
      <w:pPr>
        <w:ind w:left="151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9" w15:restartNumberingAfterBreak="0">
    <w:nsid w:val="47E54FBF"/>
    <w:multiLevelType w:val="multilevel"/>
    <w:tmpl w:val="7446019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ordinal"/>
      <w:lvlText w:val="6.%2"/>
      <w:lvlJc w:val="left"/>
      <w:pPr>
        <w:ind w:left="1038" w:hanging="681"/>
      </w:pPr>
      <w:rPr>
        <w:rFonts w:hint="default"/>
        <w:b w:val="0"/>
      </w:rPr>
    </w:lvl>
    <w:lvl w:ilvl="2">
      <w:start w:val="1"/>
      <w:numFmt w:val="decimal"/>
      <w:lvlRestart w:val="1"/>
      <w:lvlText w:val="5.2.%3"/>
      <w:lvlJc w:val="left"/>
      <w:pPr>
        <w:ind w:left="1247" w:hanging="793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531" w:hanging="124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20" w15:restartNumberingAfterBreak="0">
    <w:nsid w:val="49614BA2"/>
    <w:multiLevelType w:val="hybridMultilevel"/>
    <w:tmpl w:val="E312CFEE"/>
    <w:lvl w:ilvl="0" w:tplc="7972A492">
      <w:start w:val="1"/>
      <w:numFmt w:val="decimal"/>
      <w:lvlText w:val="5.%1."/>
      <w:lvlJc w:val="left"/>
      <w:pPr>
        <w:ind w:left="1671" w:hanging="67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E247402"/>
    <w:multiLevelType w:val="multilevel"/>
    <w:tmpl w:val="0BAC0924"/>
    <w:lvl w:ilvl="0">
      <w:start w:val="4"/>
      <w:numFmt w:val="none"/>
      <w:lvlText w:val="13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ordinal"/>
      <w:lvlText w:val="11.%2"/>
      <w:lvlJc w:val="left"/>
      <w:pPr>
        <w:ind w:left="1038" w:hanging="681"/>
      </w:pPr>
      <w:rPr>
        <w:rFonts w:hint="default"/>
        <w:b w:val="0"/>
      </w:rPr>
    </w:lvl>
    <w:lvl w:ilvl="2">
      <w:start w:val="1"/>
      <w:numFmt w:val="decimal"/>
      <w:lvlRestart w:val="1"/>
      <w:lvlText w:val="5.2.%3"/>
      <w:lvlJc w:val="left"/>
      <w:pPr>
        <w:ind w:left="1247" w:hanging="793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531" w:hanging="124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22" w15:restartNumberingAfterBreak="0">
    <w:nsid w:val="4E9D10CF"/>
    <w:multiLevelType w:val="multilevel"/>
    <w:tmpl w:val="4B8241F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ordinal"/>
      <w:lvlText w:val="7.%2"/>
      <w:lvlJc w:val="left"/>
      <w:pPr>
        <w:ind w:left="1038" w:hanging="681"/>
      </w:pPr>
      <w:rPr>
        <w:rFonts w:hint="default"/>
        <w:b w:val="0"/>
      </w:rPr>
    </w:lvl>
    <w:lvl w:ilvl="2">
      <w:start w:val="1"/>
      <w:numFmt w:val="decimal"/>
      <w:lvlRestart w:val="1"/>
      <w:lvlText w:val="5.2.%3"/>
      <w:lvlJc w:val="left"/>
      <w:pPr>
        <w:ind w:left="1247" w:hanging="793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531" w:hanging="124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23" w15:restartNumberingAfterBreak="0">
    <w:nsid w:val="4EA01FF6"/>
    <w:multiLevelType w:val="hybridMultilevel"/>
    <w:tmpl w:val="009EFB1A"/>
    <w:lvl w:ilvl="0" w:tplc="6E4A7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40108"/>
    <w:multiLevelType w:val="hybridMultilevel"/>
    <w:tmpl w:val="9E56D886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25" w15:restartNumberingAfterBreak="0">
    <w:nsid w:val="58574997"/>
    <w:multiLevelType w:val="multilevel"/>
    <w:tmpl w:val="F6D60E4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ordinal"/>
      <w:lvlText w:val="8.%2"/>
      <w:lvlJc w:val="left"/>
      <w:pPr>
        <w:ind w:left="1038" w:hanging="681"/>
      </w:pPr>
      <w:rPr>
        <w:rFonts w:hint="default"/>
        <w:b w:val="0"/>
      </w:rPr>
    </w:lvl>
    <w:lvl w:ilvl="2">
      <w:start w:val="1"/>
      <w:numFmt w:val="decimal"/>
      <w:lvlRestart w:val="1"/>
      <w:lvlText w:val="5.2.%3"/>
      <w:lvlJc w:val="left"/>
      <w:pPr>
        <w:ind w:left="1247" w:hanging="793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531" w:hanging="124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26" w15:restartNumberingAfterBreak="0">
    <w:nsid w:val="59084D05"/>
    <w:multiLevelType w:val="multilevel"/>
    <w:tmpl w:val="D666837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none"/>
      <w:lvlText w:val="5.2."/>
      <w:lvlJc w:val="left"/>
      <w:pPr>
        <w:ind w:left="868" w:hanging="511"/>
      </w:pPr>
      <w:rPr>
        <w:rFonts w:hint="default"/>
        <w:b w:val="0"/>
      </w:rPr>
    </w:lvl>
    <w:lvl w:ilvl="2">
      <w:start w:val="1"/>
      <w:numFmt w:val="none"/>
      <w:lvlRestart w:val="1"/>
      <w:lvlText w:val="5.2.1"/>
      <w:lvlJc w:val="left"/>
      <w:pPr>
        <w:ind w:left="1247" w:hanging="793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531" w:hanging="124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27" w15:restartNumberingAfterBreak="0">
    <w:nsid w:val="5D781CF7"/>
    <w:multiLevelType w:val="hybridMultilevel"/>
    <w:tmpl w:val="DE42074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63993DE4"/>
    <w:multiLevelType w:val="multilevel"/>
    <w:tmpl w:val="965A6E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40" w:hanging="1213"/>
      </w:pPr>
      <w:rPr>
        <w:rFonts w:hint="default"/>
        <w:b w:val="0"/>
      </w:rPr>
    </w:lvl>
    <w:lvl w:ilvl="2">
      <w:start w:val="1"/>
      <w:numFmt w:val="ordinal"/>
      <w:lvlText w:val="%1.%2.%3"/>
      <w:lvlJc w:val="left"/>
      <w:pPr>
        <w:ind w:left="1247" w:hanging="793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531" w:hanging="124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29" w15:restartNumberingAfterBreak="0">
    <w:nsid w:val="641C5152"/>
    <w:multiLevelType w:val="hybridMultilevel"/>
    <w:tmpl w:val="ECD673EC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30" w15:restartNumberingAfterBreak="0">
    <w:nsid w:val="6525791A"/>
    <w:multiLevelType w:val="multilevel"/>
    <w:tmpl w:val="AF4ED52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ordinal"/>
      <w:lvlText w:val="5.3.%2"/>
      <w:lvlJc w:val="left"/>
      <w:pPr>
        <w:ind w:left="1247" w:hanging="793"/>
      </w:pPr>
      <w:rPr>
        <w:rFonts w:hint="default"/>
        <w:b w:val="0"/>
      </w:rPr>
    </w:lvl>
    <w:lvl w:ilvl="2">
      <w:start w:val="1"/>
      <w:numFmt w:val="decimal"/>
      <w:lvlRestart w:val="1"/>
      <w:lvlText w:val="5.2.%3"/>
      <w:lvlJc w:val="left"/>
      <w:pPr>
        <w:ind w:left="1247" w:hanging="793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531" w:hanging="124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31" w15:restartNumberingAfterBreak="0">
    <w:nsid w:val="672D7730"/>
    <w:multiLevelType w:val="hybridMultilevel"/>
    <w:tmpl w:val="0EB45BBA"/>
    <w:lvl w:ilvl="0" w:tplc="4CE43A04">
      <w:start w:val="1"/>
      <w:numFmt w:val="decimal"/>
      <w:lvlText w:val="4.%1."/>
      <w:lvlJc w:val="left"/>
      <w:pPr>
        <w:ind w:left="1614" w:hanging="678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68334118"/>
    <w:multiLevelType w:val="hybridMultilevel"/>
    <w:tmpl w:val="E61E9A76"/>
    <w:lvl w:ilvl="0" w:tplc="4CE43A0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94B05"/>
    <w:multiLevelType w:val="hybridMultilevel"/>
    <w:tmpl w:val="ECD673EC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34" w15:restartNumberingAfterBreak="0">
    <w:nsid w:val="70D26BCF"/>
    <w:multiLevelType w:val="hybridMultilevel"/>
    <w:tmpl w:val="4B4644F8"/>
    <w:lvl w:ilvl="0" w:tplc="4CE43A04">
      <w:start w:val="1"/>
      <w:numFmt w:val="decimal"/>
      <w:lvlText w:val="4.%1."/>
      <w:lvlJc w:val="left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72B56079"/>
    <w:multiLevelType w:val="multilevel"/>
    <w:tmpl w:val="B5B676EA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4691EBD"/>
    <w:multiLevelType w:val="multilevel"/>
    <w:tmpl w:val="4EA0A4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3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37" w15:restartNumberingAfterBreak="0">
    <w:nsid w:val="74F945FF"/>
    <w:multiLevelType w:val="hybridMultilevel"/>
    <w:tmpl w:val="C726B9B6"/>
    <w:lvl w:ilvl="0" w:tplc="4F060F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B0754"/>
    <w:multiLevelType w:val="multilevel"/>
    <w:tmpl w:val="A4A60DC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ordinal"/>
      <w:lvlText w:val="9.%2"/>
      <w:lvlJc w:val="left"/>
      <w:pPr>
        <w:ind w:left="1038" w:hanging="681"/>
      </w:pPr>
      <w:rPr>
        <w:rFonts w:hint="default"/>
        <w:b w:val="0"/>
      </w:rPr>
    </w:lvl>
    <w:lvl w:ilvl="2">
      <w:start w:val="1"/>
      <w:numFmt w:val="decimal"/>
      <w:lvlRestart w:val="1"/>
      <w:lvlText w:val="5.2.%3"/>
      <w:lvlJc w:val="left"/>
      <w:pPr>
        <w:ind w:left="1247" w:hanging="793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531" w:hanging="124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39" w15:restartNumberingAfterBreak="0">
    <w:nsid w:val="7D115AFD"/>
    <w:multiLevelType w:val="multilevel"/>
    <w:tmpl w:val="0E58C18E"/>
    <w:lvl w:ilvl="0">
      <w:start w:val="4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63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cs="Times New Roman" w:hint="default"/>
      </w:rPr>
    </w:lvl>
  </w:abstractNum>
  <w:abstractNum w:abstractNumId="40" w15:restartNumberingAfterBreak="0">
    <w:nsid w:val="7D236DE8"/>
    <w:multiLevelType w:val="multilevel"/>
    <w:tmpl w:val="36F0F2C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color w:val="auto"/>
      </w:rPr>
    </w:lvl>
    <w:lvl w:ilvl="1">
      <w:start w:val="1"/>
      <w:numFmt w:val="bullet"/>
      <w:lvlText w:val="-"/>
      <w:lvlJc w:val="left"/>
      <w:pPr>
        <w:ind w:left="1440" w:hanging="1213"/>
      </w:pPr>
      <w:rPr>
        <w:rFonts w:hAnsi="Arial" w:hint="default"/>
        <w:b w:val="0"/>
        <w:sz w:val="16"/>
      </w:rPr>
    </w:lvl>
    <w:lvl w:ilvl="2">
      <w:start w:val="1"/>
      <w:numFmt w:val="decimal"/>
      <w:lvlText w:val="%1.%2.%3."/>
      <w:lvlJc w:val="left"/>
      <w:pPr>
        <w:ind w:left="1418" w:hanging="113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531" w:hanging="124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num w:numId="1" w16cid:durableId="66149667">
    <w:abstractNumId w:val="28"/>
  </w:num>
  <w:num w:numId="2" w16cid:durableId="1081368436">
    <w:abstractNumId w:val="12"/>
  </w:num>
  <w:num w:numId="3" w16cid:durableId="974914079">
    <w:abstractNumId w:val="26"/>
  </w:num>
  <w:num w:numId="4" w16cid:durableId="1985425566">
    <w:abstractNumId w:val="27"/>
  </w:num>
  <w:num w:numId="5" w16cid:durableId="1326935223">
    <w:abstractNumId w:val="40"/>
  </w:num>
  <w:num w:numId="6" w16cid:durableId="2104908973">
    <w:abstractNumId w:val="14"/>
  </w:num>
  <w:num w:numId="7" w16cid:durableId="1778327443">
    <w:abstractNumId w:val="9"/>
  </w:num>
  <w:num w:numId="8" w16cid:durableId="1854223185">
    <w:abstractNumId w:val="31"/>
  </w:num>
  <w:num w:numId="9" w16cid:durableId="1964380137">
    <w:abstractNumId w:val="8"/>
  </w:num>
  <w:num w:numId="10" w16cid:durableId="1842313569">
    <w:abstractNumId w:val="20"/>
  </w:num>
  <w:num w:numId="11" w16cid:durableId="1781532113">
    <w:abstractNumId w:val="26"/>
    <w:lvlOverride w:ilvl="0">
      <w:lvl w:ilvl="0">
        <w:start w:val="4"/>
        <w:numFmt w:val="decimal"/>
        <w:lvlText w:val="%1."/>
        <w:lvlJc w:val="left"/>
        <w:pPr>
          <w:ind w:left="390" w:hanging="39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none"/>
        <w:lvlText w:val="5.2."/>
        <w:lvlJc w:val="left"/>
        <w:pPr>
          <w:ind w:left="868" w:hanging="511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1"/>
        <w:lvlText w:val="5.2.1"/>
        <w:lvlJc w:val="left"/>
        <w:pPr>
          <w:ind w:left="1247" w:hanging="793"/>
        </w:pPr>
        <w:rPr>
          <w:rFonts w:hint="default"/>
          <w:b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31" w:hanging="1247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96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5040" w:hanging="1440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76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840" w:hanging="1800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920" w:hanging="2160"/>
        </w:pPr>
        <w:rPr>
          <w:rFonts w:hint="default"/>
          <w:b/>
        </w:rPr>
      </w:lvl>
    </w:lvlOverride>
  </w:num>
  <w:num w:numId="12" w16cid:durableId="576865688">
    <w:abstractNumId w:val="26"/>
    <w:lvlOverride w:ilvl="0">
      <w:lvl w:ilvl="0">
        <w:start w:val="4"/>
        <w:numFmt w:val="decimal"/>
        <w:lvlText w:val="%1."/>
        <w:lvlJc w:val="left"/>
        <w:pPr>
          <w:ind w:left="390" w:hanging="39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none"/>
        <w:lvlText w:val="5.3"/>
        <w:lvlJc w:val="left"/>
        <w:pPr>
          <w:ind w:left="1038" w:hanging="681"/>
        </w:pPr>
        <w:rPr>
          <w:rFonts w:hint="default"/>
          <w:b w:val="0"/>
        </w:rPr>
      </w:lvl>
    </w:lvlOverride>
    <w:lvlOverride w:ilvl="2">
      <w:lvl w:ilvl="2">
        <w:start w:val="1"/>
        <w:numFmt w:val="ordinal"/>
        <w:lvlRestart w:val="1"/>
        <w:lvlText w:val="5.2.%3"/>
        <w:lvlJc w:val="left"/>
        <w:pPr>
          <w:ind w:left="1247" w:hanging="793"/>
        </w:pPr>
        <w:rPr>
          <w:rFonts w:hint="default"/>
          <w:b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31" w:hanging="1247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96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5040" w:hanging="1440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76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840" w:hanging="1800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920" w:hanging="2160"/>
        </w:pPr>
        <w:rPr>
          <w:rFonts w:hint="default"/>
          <w:b/>
        </w:rPr>
      </w:lvl>
    </w:lvlOverride>
  </w:num>
  <w:num w:numId="13" w16cid:durableId="2064019824">
    <w:abstractNumId w:val="30"/>
  </w:num>
  <w:num w:numId="14" w16cid:durableId="1871722899">
    <w:abstractNumId w:val="23"/>
  </w:num>
  <w:num w:numId="15" w16cid:durableId="823201842">
    <w:abstractNumId w:val="19"/>
  </w:num>
  <w:num w:numId="16" w16cid:durableId="957494392">
    <w:abstractNumId w:val="22"/>
  </w:num>
  <w:num w:numId="17" w16cid:durableId="923034524">
    <w:abstractNumId w:val="25"/>
  </w:num>
  <w:num w:numId="18" w16cid:durableId="1978870251">
    <w:abstractNumId w:val="38"/>
  </w:num>
  <w:num w:numId="19" w16cid:durableId="290523679">
    <w:abstractNumId w:val="37"/>
  </w:num>
  <w:num w:numId="20" w16cid:durableId="1577588069">
    <w:abstractNumId w:val="24"/>
  </w:num>
  <w:num w:numId="21" w16cid:durableId="1351223886">
    <w:abstractNumId w:val="33"/>
  </w:num>
  <w:num w:numId="22" w16cid:durableId="1428579883">
    <w:abstractNumId w:val="18"/>
  </w:num>
  <w:num w:numId="23" w16cid:durableId="1191992723">
    <w:abstractNumId w:val="29"/>
  </w:num>
  <w:num w:numId="24" w16cid:durableId="806582573">
    <w:abstractNumId w:val="15"/>
  </w:num>
  <w:num w:numId="25" w16cid:durableId="340279982">
    <w:abstractNumId w:val="16"/>
  </w:num>
  <w:num w:numId="26" w16cid:durableId="1461149120">
    <w:abstractNumId w:val="6"/>
  </w:num>
  <w:num w:numId="27" w16cid:durableId="119033562">
    <w:abstractNumId w:val="21"/>
  </w:num>
  <w:num w:numId="28" w16cid:durableId="1771973787">
    <w:abstractNumId w:val="34"/>
  </w:num>
  <w:num w:numId="29" w16cid:durableId="778647185">
    <w:abstractNumId w:val="36"/>
  </w:num>
  <w:num w:numId="30" w16cid:durableId="1262713807">
    <w:abstractNumId w:val="7"/>
  </w:num>
  <w:num w:numId="31" w16cid:durableId="519782904">
    <w:abstractNumId w:val="10"/>
  </w:num>
  <w:num w:numId="32" w16cid:durableId="717434807">
    <w:abstractNumId w:val="35"/>
  </w:num>
  <w:num w:numId="33" w16cid:durableId="1039866360">
    <w:abstractNumId w:val="32"/>
  </w:num>
  <w:num w:numId="34" w16cid:durableId="2105176855">
    <w:abstractNumId w:val="5"/>
  </w:num>
  <w:num w:numId="35" w16cid:durableId="270943759">
    <w:abstractNumId w:val="39"/>
  </w:num>
  <w:num w:numId="36" w16cid:durableId="1013611762">
    <w:abstractNumId w:val="13"/>
  </w:num>
  <w:num w:numId="37" w16cid:durableId="318466692">
    <w:abstractNumId w:val="17"/>
  </w:num>
  <w:num w:numId="38" w16cid:durableId="1301761675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670"/>
    <w:rsid w:val="000017D5"/>
    <w:rsid w:val="00011F83"/>
    <w:rsid w:val="00021AD4"/>
    <w:rsid w:val="00035985"/>
    <w:rsid w:val="00036E22"/>
    <w:rsid w:val="000379AD"/>
    <w:rsid w:val="0004462F"/>
    <w:rsid w:val="00047178"/>
    <w:rsid w:val="0005298C"/>
    <w:rsid w:val="00063856"/>
    <w:rsid w:val="0006391C"/>
    <w:rsid w:val="0006418A"/>
    <w:rsid w:val="0006556E"/>
    <w:rsid w:val="00077F3E"/>
    <w:rsid w:val="000802E0"/>
    <w:rsid w:val="000837BA"/>
    <w:rsid w:val="00086827"/>
    <w:rsid w:val="00087F9B"/>
    <w:rsid w:val="000944CF"/>
    <w:rsid w:val="000965A2"/>
    <w:rsid w:val="000A047D"/>
    <w:rsid w:val="000A0BAD"/>
    <w:rsid w:val="000A1675"/>
    <w:rsid w:val="000A1A18"/>
    <w:rsid w:val="000A52E6"/>
    <w:rsid w:val="000A7C73"/>
    <w:rsid w:val="000B1DAE"/>
    <w:rsid w:val="000B31E1"/>
    <w:rsid w:val="000B53CE"/>
    <w:rsid w:val="000C09D6"/>
    <w:rsid w:val="000C566B"/>
    <w:rsid w:val="000D2B3D"/>
    <w:rsid w:val="000D5986"/>
    <w:rsid w:val="000E161A"/>
    <w:rsid w:val="000E5292"/>
    <w:rsid w:val="000F11D1"/>
    <w:rsid w:val="001014F2"/>
    <w:rsid w:val="00101757"/>
    <w:rsid w:val="001039BE"/>
    <w:rsid w:val="00105DE8"/>
    <w:rsid w:val="001072D0"/>
    <w:rsid w:val="001122FE"/>
    <w:rsid w:val="00117E2A"/>
    <w:rsid w:val="00123EC5"/>
    <w:rsid w:val="00123FF4"/>
    <w:rsid w:val="0012651F"/>
    <w:rsid w:val="00135005"/>
    <w:rsid w:val="001361DF"/>
    <w:rsid w:val="00137C41"/>
    <w:rsid w:val="001412E3"/>
    <w:rsid w:val="00142871"/>
    <w:rsid w:val="00143EBF"/>
    <w:rsid w:val="001546F5"/>
    <w:rsid w:val="00155A5D"/>
    <w:rsid w:val="00155B29"/>
    <w:rsid w:val="00156AB9"/>
    <w:rsid w:val="00157728"/>
    <w:rsid w:val="00162186"/>
    <w:rsid w:val="0016783A"/>
    <w:rsid w:val="0017478C"/>
    <w:rsid w:val="0017576B"/>
    <w:rsid w:val="001801C0"/>
    <w:rsid w:val="00182AE8"/>
    <w:rsid w:val="00186FB9"/>
    <w:rsid w:val="00190383"/>
    <w:rsid w:val="001916D8"/>
    <w:rsid w:val="00192700"/>
    <w:rsid w:val="001A2DA0"/>
    <w:rsid w:val="001A4FA0"/>
    <w:rsid w:val="001B3315"/>
    <w:rsid w:val="001B56E6"/>
    <w:rsid w:val="001B6749"/>
    <w:rsid w:val="001B7C56"/>
    <w:rsid w:val="001C0922"/>
    <w:rsid w:val="001C4322"/>
    <w:rsid w:val="001C7323"/>
    <w:rsid w:val="001D49B5"/>
    <w:rsid w:val="001D4EEA"/>
    <w:rsid w:val="001E0BC1"/>
    <w:rsid w:val="001E1B6B"/>
    <w:rsid w:val="001E42AE"/>
    <w:rsid w:val="001E5B23"/>
    <w:rsid w:val="001F0493"/>
    <w:rsid w:val="001F4881"/>
    <w:rsid w:val="001F4F58"/>
    <w:rsid w:val="002017AD"/>
    <w:rsid w:val="00201F00"/>
    <w:rsid w:val="002030C0"/>
    <w:rsid w:val="002033F6"/>
    <w:rsid w:val="00205F08"/>
    <w:rsid w:val="00207BEC"/>
    <w:rsid w:val="0021094B"/>
    <w:rsid w:val="00210991"/>
    <w:rsid w:val="00210EB1"/>
    <w:rsid w:val="0021658D"/>
    <w:rsid w:val="002224F0"/>
    <w:rsid w:val="00225D5B"/>
    <w:rsid w:val="00225FEB"/>
    <w:rsid w:val="002304C3"/>
    <w:rsid w:val="002310BC"/>
    <w:rsid w:val="00231148"/>
    <w:rsid w:val="00231622"/>
    <w:rsid w:val="002412A2"/>
    <w:rsid w:val="00243EFA"/>
    <w:rsid w:val="0024564D"/>
    <w:rsid w:val="00252F38"/>
    <w:rsid w:val="00254161"/>
    <w:rsid w:val="0025636C"/>
    <w:rsid w:val="00256959"/>
    <w:rsid w:val="002570A6"/>
    <w:rsid w:val="0026339C"/>
    <w:rsid w:val="00266CB6"/>
    <w:rsid w:val="002672B3"/>
    <w:rsid w:val="00267659"/>
    <w:rsid w:val="00273E68"/>
    <w:rsid w:val="00280692"/>
    <w:rsid w:val="002808EE"/>
    <w:rsid w:val="0029385E"/>
    <w:rsid w:val="00295066"/>
    <w:rsid w:val="002A12CF"/>
    <w:rsid w:val="002A15AB"/>
    <w:rsid w:val="002A4E7D"/>
    <w:rsid w:val="002B0753"/>
    <w:rsid w:val="002B19ED"/>
    <w:rsid w:val="002B41FE"/>
    <w:rsid w:val="002B4BBF"/>
    <w:rsid w:val="002B7322"/>
    <w:rsid w:val="002B7BAA"/>
    <w:rsid w:val="002C0CD5"/>
    <w:rsid w:val="002C22E3"/>
    <w:rsid w:val="002D0499"/>
    <w:rsid w:val="002D309B"/>
    <w:rsid w:val="002D3D15"/>
    <w:rsid w:val="002D440E"/>
    <w:rsid w:val="002D48C0"/>
    <w:rsid w:val="002E0B20"/>
    <w:rsid w:val="002E17F9"/>
    <w:rsid w:val="002E1CCC"/>
    <w:rsid w:val="002F1A79"/>
    <w:rsid w:val="00300748"/>
    <w:rsid w:val="00301834"/>
    <w:rsid w:val="003019BB"/>
    <w:rsid w:val="00307143"/>
    <w:rsid w:val="0030738E"/>
    <w:rsid w:val="003138B3"/>
    <w:rsid w:val="003168CD"/>
    <w:rsid w:val="003223B3"/>
    <w:rsid w:val="00322435"/>
    <w:rsid w:val="00324E49"/>
    <w:rsid w:val="0033113A"/>
    <w:rsid w:val="00331A03"/>
    <w:rsid w:val="003320D3"/>
    <w:rsid w:val="0033786C"/>
    <w:rsid w:val="00340974"/>
    <w:rsid w:val="00341F2B"/>
    <w:rsid w:val="0034795B"/>
    <w:rsid w:val="00351FFA"/>
    <w:rsid w:val="0035480C"/>
    <w:rsid w:val="0035532D"/>
    <w:rsid w:val="0035540A"/>
    <w:rsid w:val="003566F4"/>
    <w:rsid w:val="0036278B"/>
    <w:rsid w:val="00372077"/>
    <w:rsid w:val="00372097"/>
    <w:rsid w:val="003739BE"/>
    <w:rsid w:val="00377726"/>
    <w:rsid w:val="003834D9"/>
    <w:rsid w:val="00385E58"/>
    <w:rsid w:val="00390A6D"/>
    <w:rsid w:val="00390AB8"/>
    <w:rsid w:val="00390FD6"/>
    <w:rsid w:val="00391C77"/>
    <w:rsid w:val="003977CA"/>
    <w:rsid w:val="003A26F2"/>
    <w:rsid w:val="003A3447"/>
    <w:rsid w:val="003B39B6"/>
    <w:rsid w:val="003C2992"/>
    <w:rsid w:val="003C3234"/>
    <w:rsid w:val="003C7475"/>
    <w:rsid w:val="003F14F4"/>
    <w:rsid w:val="003F1702"/>
    <w:rsid w:val="003F26C9"/>
    <w:rsid w:val="003F7221"/>
    <w:rsid w:val="003F7813"/>
    <w:rsid w:val="00400223"/>
    <w:rsid w:val="00400ACE"/>
    <w:rsid w:val="00413F7C"/>
    <w:rsid w:val="004144EB"/>
    <w:rsid w:val="00415436"/>
    <w:rsid w:val="00421B46"/>
    <w:rsid w:val="00422063"/>
    <w:rsid w:val="00427DD7"/>
    <w:rsid w:val="00433817"/>
    <w:rsid w:val="004353E8"/>
    <w:rsid w:val="00437BBB"/>
    <w:rsid w:val="00442C18"/>
    <w:rsid w:val="004460D0"/>
    <w:rsid w:val="00447688"/>
    <w:rsid w:val="0045145B"/>
    <w:rsid w:val="00453B7A"/>
    <w:rsid w:val="00455F0B"/>
    <w:rsid w:val="004616FA"/>
    <w:rsid w:val="004619EC"/>
    <w:rsid w:val="004667B6"/>
    <w:rsid w:val="00477701"/>
    <w:rsid w:val="00480085"/>
    <w:rsid w:val="004836F6"/>
    <w:rsid w:val="004855DA"/>
    <w:rsid w:val="0048746A"/>
    <w:rsid w:val="004919D5"/>
    <w:rsid w:val="004921C7"/>
    <w:rsid w:val="00495F3A"/>
    <w:rsid w:val="004A5CC7"/>
    <w:rsid w:val="004A7B6F"/>
    <w:rsid w:val="004B1C60"/>
    <w:rsid w:val="004B59FB"/>
    <w:rsid w:val="004B6458"/>
    <w:rsid w:val="004C32FE"/>
    <w:rsid w:val="004D2FD5"/>
    <w:rsid w:val="004D5398"/>
    <w:rsid w:val="004E3818"/>
    <w:rsid w:val="004E735D"/>
    <w:rsid w:val="004E7571"/>
    <w:rsid w:val="004E7F6F"/>
    <w:rsid w:val="004F1F89"/>
    <w:rsid w:val="005001D8"/>
    <w:rsid w:val="00504DCB"/>
    <w:rsid w:val="00510F31"/>
    <w:rsid w:val="00512B2E"/>
    <w:rsid w:val="0051415F"/>
    <w:rsid w:val="00524AA3"/>
    <w:rsid w:val="005308D0"/>
    <w:rsid w:val="0053224C"/>
    <w:rsid w:val="00536FBA"/>
    <w:rsid w:val="00541F36"/>
    <w:rsid w:val="0054202E"/>
    <w:rsid w:val="00546058"/>
    <w:rsid w:val="00546901"/>
    <w:rsid w:val="00551B55"/>
    <w:rsid w:val="00554CB8"/>
    <w:rsid w:val="00555DAD"/>
    <w:rsid w:val="00570145"/>
    <w:rsid w:val="005750C1"/>
    <w:rsid w:val="005807D1"/>
    <w:rsid w:val="00580F4D"/>
    <w:rsid w:val="00584CF5"/>
    <w:rsid w:val="0058626F"/>
    <w:rsid w:val="00586A99"/>
    <w:rsid w:val="00591D0B"/>
    <w:rsid w:val="0059345A"/>
    <w:rsid w:val="005A2F16"/>
    <w:rsid w:val="005A30E9"/>
    <w:rsid w:val="005A3A06"/>
    <w:rsid w:val="005B1FCB"/>
    <w:rsid w:val="005B5D52"/>
    <w:rsid w:val="005B7306"/>
    <w:rsid w:val="005C013A"/>
    <w:rsid w:val="005C3244"/>
    <w:rsid w:val="005D64EB"/>
    <w:rsid w:val="005E7966"/>
    <w:rsid w:val="005F044D"/>
    <w:rsid w:val="005F10D5"/>
    <w:rsid w:val="006014DD"/>
    <w:rsid w:val="00601AFF"/>
    <w:rsid w:val="006021C8"/>
    <w:rsid w:val="0060686F"/>
    <w:rsid w:val="00606970"/>
    <w:rsid w:val="00607372"/>
    <w:rsid w:val="00622A40"/>
    <w:rsid w:val="00622F75"/>
    <w:rsid w:val="0062709B"/>
    <w:rsid w:val="00627F2D"/>
    <w:rsid w:val="00631A99"/>
    <w:rsid w:val="00633168"/>
    <w:rsid w:val="00635D2A"/>
    <w:rsid w:val="00635FCD"/>
    <w:rsid w:val="006374B7"/>
    <w:rsid w:val="006400FA"/>
    <w:rsid w:val="006428D7"/>
    <w:rsid w:val="00646750"/>
    <w:rsid w:val="00653888"/>
    <w:rsid w:val="00654820"/>
    <w:rsid w:val="00654A21"/>
    <w:rsid w:val="00655258"/>
    <w:rsid w:val="006605A5"/>
    <w:rsid w:val="006624EC"/>
    <w:rsid w:val="00666219"/>
    <w:rsid w:val="0067037F"/>
    <w:rsid w:val="00680BCF"/>
    <w:rsid w:val="006845B7"/>
    <w:rsid w:val="0068601D"/>
    <w:rsid w:val="00687D66"/>
    <w:rsid w:val="006908E5"/>
    <w:rsid w:val="006914D2"/>
    <w:rsid w:val="006945BB"/>
    <w:rsid w:val="00694E0D"/>
    <w:rsid w:val="006976B2"/>
    <w:rsid w:val="006A1408"/>
    <w:rsid w:val="006A1CB2"/>
    <w:rsid w:val="006A6C46"/>
    <w:rsid w:val="006A7D68"/>
    <w:rsid w:val="006B7752"/>
    <w:rsid w:val="006D09A8"/>
    <w:rsid w:val="006D2D37"/>
    <w:rsid w:val="006D3B57"/>
    <w:rsid w:val="006D3F61"/>
    <w:rsid w:val="006D40B0"/>
    <w:rsid w:val="006E05C0"/>
    <w:rsid w:val="006E2207"/>
    <w:rsid w:val="006E3B85"/>
    <w:rsid w:val="006E4C23"/>
    <w:rsid w:val="006F0CF6"/>
    <w:rsid w:val="006F18D2"/>
    <w:rsid w:val="006F3022"/>
    <w:rsid w:val="007023E7"/>
    <w:rsid w:val="0071175D"/>
    <w:rsid w:val="007122D9"/>
    <w:rsid w:val="007126D4"/>
    <w:rsid w:val="00712F6A"/>
    <w:rsid w:val="00717DBC"/>
    <w:rsid w:val="00723EDD"/>
    <w:rsid w:val="00725850"/>
    <w:rsid w:val="00742909"/>
    <w:rsid w:val="007458DF"/>
    <w:rsid w:val="00746670"/>
    <w:rsid w:val="00751194"/>
    <w:rsid w:val="00752334"/>
    <w:rsid w:val="0075769C"/>
    <w:rsid w:val="007622DF"/>
    <w:rsid w:val="00770AC3"/>
    <w:rsid w:val="007744FE"/>
    <w:rsid w:val="007751D9"/>
    <w:rsid w:val="00780CE3"/>
    <w:rsid w:val="00782447"/>
    <w:rsid w:val="0079484E"/>
    <w:rsid w:val="007961DD"/>
    <w:rsid w:val="007966E0"/>
    <w:rsid w:val="007A5D5C"/>
    <w:rsid w:val="007A5F9D"/>
    <w:rsid w:val="007A7BD2"/>
    <w:rsid w:val="007B2432"/>
    <w:rsid w:val="007B27BA"/>
    <w:rsid w:val="007B5B9B"/>
    <w:rsid w:val="007B7683"/>
    <w:rsid w:val="007C3E02"/>
    <w:rsid w:val="007C4ACC"/>
    <w:rsid w:val="007C5BB7"/>
    <w:rsid w:val="007C6956"/>
    <w:rsid w:val="007C6BE4"/>
    <w:rsid w:val="007D0F5F"/>
    <w:rsid w:val="007D54EA"/>
    <w:rsid w:val="007E3634"/>
    <w:rsid w:val="007E45B2"/>
    <w:rsid w:val="007E7E3F"/>
    <w:rsid w:val="007F58B7"/>
    <w:rsid w:val="007F5AC8"/>
    <w:rsid w:val="007F6C5B"/>
    <w:rsid w:val="0080167A"/>
    <w:rsid w:val="00803BF2"/>
    <w:rsid w:val="00803C4F"/>
    <w:rsid w:val="008042EB"/>
    <w:rsid w:val="00810DDE"/>
    <w:rsid w:val="00816771"/>
    <w:rsid w:val="0082503B"/>
    <w:rsid w:val="008277CE"/>
    <w:rsid w:val="00831A4C"/>
    <w:rsid w:val="008322A4"/>
    <w:rsid w:val="0083506D"/>
    <w:rsid w:val="008351AF"/>
    <w:rsid w:val="0084494B"/>
    <w:rsid w:val="00845A42"/>
    <w:rsid w:val="00855AE9"/>
    <w:rsid w:val="00855B71"/>
    <w:rsid w:val="00855BFB"/>
    <w:rsid w:val="00857751"/>
    <w:rsid w:val="00860995"/>
    <w:rsid w:val="00862532"/>
    <w:rsid w:val="00863206"/>
    <w:rsid w:val="008639ED"/>
    <w:rsid w:val="00870891"/>
    <w:rsid w:val="008729F3"/>
    <w:rsid w:val="00874080"/>
    <w:rsid w:val="008777E3"/>
    <w:rsid w:val="00894D73"/>
    <w:rsid w:val="00897663"/>
    <w:rsid w:val="008A2AA1"/>
    <w:rsid w:val="008A3D74"/>
    <w:rsid w:val="008A7CC2"/>
    <w:rsid w:val="008A7F5F"/>
    <w:rsid w:val="008B398D"/>
    <w:rsid w:val="008B6B69"/>
    <w:rsid w:val="008C15C9"/>
    <w:rsid w:val="008C1780"/>
    <w:rsid w:val="008C49D9"/>
    <w:rsid w:val="008D04F8"/>
    <w:rsid w:val="008D2FD7"/>
    <w:rsid w:val="008E6F35"/>
    <w:rsid w:val="008F25E5"/>
    <w:rsid w:val="008F5A26"/>
    <w:rsid w:val="008F65F4"/>
    <w:rsid w:val="00902CA9"/>
    <w:rsid w:val="00906A31"/>
    <w:rsid w:val="00910C12"/>
    <w:rsid w:val="0091401A"/>
    <w:rsid w:val="009150E1"/>
    <w:rsid w:val="00917DB3"/>
    <w:rsid w:val="00932861"/>
    <w:rsid w:val="00940B77"/>
    <w:rsid w:val="00943CFE"/>
    <w:rsid w:val="00943D4C"/>
    <w:rsid w:val="00947AED"/>
    <w:rsid w:val="00950E8D"/>
    <w:rsid w:val="0095271F"/>
    <w:rsid w:val="00954FAA"/>
    <w:rsid w:val="009568AC"/>
    <w:rsid w:val="0096515F"/>
    <w:rsid w:val="0099035C"/>
    <w:rsid w:val="009909FC"/>
    <w:rsid w:val="0099164D"/>
    <w:rsid w:val="00993B02"/>
    <w:rsid w:val="0099465D"/>
    <w:rsid w:val="00996B09"/>
    <w:rsid w:val="009A0464"/>
    <w:rsid w:val="009A1487"/>
    <w:rsid w:val="009B4BE7"/>
    <w:rsid w:val="009B60A7"/>
    <w:rsid w:val="009C5124"/>
    <w:rsid w:val="009D29F7"/>
    <w:rsid w:val="009E3153"/>
    <w:rsid w:val="009E31BD"/>
    <w:rsid w:val="009E7E85"/>
    <w:rsid w:val="009F017C"/>
    <w:rsid w:val="009F34EB"/>
    <w:rsid w:val="009F604D"/>
    <w:rsid w:val="009F7CF4"/>
    <w:rsid w:val="00A0156A"/>
    <w:rsid w:val="00A126E0"/>
    <w:rsid w:val="00A22F45"/>
    <w:rsid w:val="00A24BCA"/>
    <w:rsid w:val="00A25B5F"/>
    <w:rsid w:val="00A3296A"/>
    <w:rsid w:val="00A336E7"/>
    <w:rsid w:val="00A3443E"/>
    <w:rsid w:val="00A34C9E"/>
    <w:rsid w:val="00A463EC"/>
    <w:rsid w:val="00A50677"/>
    <w:rsid w:val="00A52651"/>
    <w:rsid w:val="00A56274"/>
    <w:rsid w:val="00A57236"/>
    <w:rsid w:val="00A57C57"/>
    <w:rsid w:val="00A64A43"/>
    <w:rsid w:val="00A65EEB"/>
    <w:rsid w:val="00A66AD6"/>
    <w:rsid w:val="00A71A5B"/>
    <w:rsid w:val="00A71E40"/>
    <w:rsid w:val="00A760BC"/>
    <w:rsid w:val="00A80CC8"/>
    <w:rsid w:val="00A81CCC"/>
    <w:rsid w:val="00A834FB"/>
    <w:rsid w:val="00A84DD9"/>
    <w:rsid w:val="00A8607F"/>
    <w:rsid w:val="00A94BC3"/>
    <w:rsid w:val="00A962D7"/>
    <w:rsid w:val="00A96820"/>
    <w:rsid w:val="00AA0163"/>
    <w:rsid w:val="00AA5CCD"/>
    <w:rsid w:val="00AB681E"/>
    <w:rsid w:val="00AC5E92"/>
    <w:rsid w:val="00AD0980"/>
    <w:rsid w:val="00AD145C"/>
    <w:rsid w:val="00AD3471"/>
    <w:rsid w:val="00AD5D6F"/>
    <w:rsid w:val="00AE1EEE"/>
    <w:rsid w:val="00AE4BE9"/>
    <w:rsid w:val="00AE6007"/>
    <w:rsid w:val="00B00EE4"/>
    <w:rsid w:val="00B1074D"/>
    <w:rsid w:val="00B157FE"/>
    <w:rsid w:val="00B21D14"/>
    <w:rsid w:val="00B24209"/>
    <w:rsid w:val="00B2542B"/>
    <w:rsid w:val="00B26FAC"/>
    <w:rsid w:val="00B310F2"/>
    <w:rsid w:val="00B32CAA"/>
    <w:rsid w:val="00B40449"/>
    <w:rsid w:val="00B408C5"/>
    <w:rsid w:val="00B41C07"/>
    <w:rsid w:val="00B425E9"/>
    <w:rsid w:val="00B4296D"/>
    <w:rsid w:val="00B44F20"/>
    <w:rsid w:val="00B509EE"/>
    <w:rsid w:val="00B60D3E"/>
    <w:rsid w:val="00B62469"/>
    <w:rsid w:val="00B64B5C"/>
    <w:rsid w:val="00B70073"/>
    <w:rsid w:val="00B70909"/>
    <w:rsid w:val="00B71E3A"/>
    <w:rsid w:val="00B770AD"/>
    <w:rsid w:val="00B9374A"/>
    <w:rsid w:val="00B94B6F"/>
    <w:rsid w:val="00BA1F97"/>
    <w:rsid w:val="00BA2A4A"/>
    <w:rsid w:val="00BA4508"/>
    <w:rsid w:val="00BA57D3"/>
    <w:rsid w:val="00BB2C92"/>
    <w:rsid w:val="00BB5472"/>
    <w:rsid w:val="00BB5484"/>
    <w:rsid w:val="00BB5CC6"/>
    <w:rsid w:val="00BB6103"/>
    <w:rsid w:val="00BC30AC"/>
    <w:rsid w:val="00BC59FE"/>
    <w:rsid w:val="00BC7123"/>
    <w:rsid w:val="00BD3CDD"/>
    <w:rsid w:val="00BD6ACA"/>
    <w:rsid w:val="00BD7FB5"/>
    <w:rsid w:val="00BE0265"/>
    <w:rsid w:val="00BE2BA5"/>
    <w:rsid w:val="00BF2681"/>
    <w:rsid w:val="00C0038E"/>
    <w:rsid w:val="00C041BF"/>
    <w:rsid w:val="00C04FBE"/>
    <w:rsid w:val="00C1209F"/>
    <w:rsid w:val="00C2176C"/>
    <w:rsid w:val="00C22BA0"/>
    <w:rsid w:val="00C23017"/>
    <w:rsid w:val="00C341C9"/>
    <w:rsid w:val="00C36C8A"/>
    <w:rsid w:val="00C410E9"/>
    <w:rsid w:val="00C416AE"/>
    <w:rsid w:val="00C456A2"/>
    <w:rsid w:val="00C55BC5"/>
    <w:rsid w:val="00C56B46"/>
    <w:rsid w:val="00C61181"/>
    <w:rsid w:val="00C64851"/>
    <w:rsid w:val="00C7154E"/>
    <w:rsid w:val="00C740B5"/>
    <w:rsid w:val="00C75E32"/>
    <w:rsid w:val="00C764F1"/>
    <w:rsid w:val="00C76976"/>
    <w:rsid w:val="00C772BE"/>
    <w:rsid w:val="00C8133A"/>
    <w:rsid w:val="00C851B1"/>
    <w:rsid w:val="00C906EC"/>
    <w:rsid w:val="00C92843"/>
    <w:rsid w:val="00C96201"/>
    <w:rsid w:val="00CA0809"/>
    <w:rsid w:val="00CA0EE8"/>
    <w:rsid w:val="00CB06B4"/>
    <w:rsid w:val="00CB534C"/>
    <w:rsid w:val="00CB5BCE"/>
    <w:rsid w:val="00CB6360"/>
    <w:rsid w:val="00CD1503"/>
    <w:rsid w:val="00CD2550"/>
    <w:rsid w:val="00CD3688"/>
    <w:rsid w:val="00CD3D5D"/>
    <w:rsid w:val="00CE4D38"/>
    <w:rsid w:val="00CF3974"/>
    <w:rsid w:val="00CF39BD"/>
    <w:rsid w:val="00CF54DA"/>
    <w:rsid w:val="00D0016F"/>
    <w:rsid w:val="00D045D5"/>
    <w:rsid w:val="00D07CFA"/>
    <w:rsid w:val="00D07E2B"/>
    <w:rsid w:val="00D121B3"/>
    <w:rsid w:val="00D126CC"/>
    <w:rsid w:val="00D15AB0"/>
    <w:rsid w:val="00D17824"/>
    <w:rsid w:val="00D20636"/>
    <w:rsid w:val="00D20D2E"/>
    <w:rsid w:val="00D26F0F"/>
    <w:rsid w:val="00D2727F"/>
    <w:rsid w:val="00D27732"/>
    <w:rsid w:val="00D33C85"/>
    <w:rsid w:val="00D33F37"/>
    <w:rsid w:val="00D34F94"/>
    <w:rsid w:val="00D350D7"/>
    <w:rsid w:val="00D4656C"/>
    <w:rsid w:val="00D508DE"/>
    <w:rsid w:val="00D543D4"/>
    <w:rsid w:val="00D61722"/>
    <w:rsid w:val="00D6376D"/>
    <w:rsid w:val="00D63A0B"/>
    <w:rsid w:val="00D646CB"/>
    <w:rsid w:val="00D65CB9"/>
    <w:rsid w:val="00D702B8"/>
    <w:rsid w:val="00D7057C"/>
    <w:rsid w:val="00D708DC"/>
    <w:rsid w:val="00D740C0"/>
    <w:rsid w:val="00D74476"/>
    <w:rsid w:val="00D7483C"/>
    <w:rsid w:val="00D769B4"/>
    <w:rsid w:val="00D809D0"/>
    <w:rsid w:val="00D85B9F"/>
    <w:rsid w:val="00D8689A"/>
    <w:rsid w:val="00D86BAB"/>
    <w:rsid w:val="00D9406E"/>
    <w:rsid w:val="00D95792"/>
    <w:rsid w:val="00DA69F7"/>
    <w:rsid w:val="00DA7BC4"/>
    <w:rsid w:val="00DB2801"/>
    <w:rsid w:val="00DB393F"/>
    <w:rsid w:val="00DB5C2E"/>
    <w:rsid w:val="00DB693A"/>
    <w:rsid w:val="00DC3584"/>
    <w:rsid w:val="00DC3698"/>
    <w:rsid w:val="00DE0077"/>
    <w:rsid w:val="00DE024B"/>
    <w:rsid w:val="00DE56C0"/>
    <w:rsid w:val="00DE6302"/>
    <w:rsid w:val="00DF33CF"/>
    <w:rsid w:val="00E038E2"/>
    <w:rsid w:val="00E06EFF"/>
    <w:rsid w:val="00E160A6"/>
    <w:rsid w:val="00E20693"/>
    <w:rsid w:val="00E23723"/>
    <w:rsid w:val="00E260A0"/>
    <w:rsid w:val="00E30868"/>
    <w:rsid w:val="00E31E0D"/>
    <w:rsid w:val="00E321CD"/>
    <w:rsid w:val="00E33B59"/>
    <w:rsid w:val="00E443E7"/>
    <w:rsid w:val="00E508E8"/>
    <w:rsid w:val="00E5226D"/>
    <w:rsid w:val="00E54132"/>
    <w:rsid w:val="00E55E25"/>
    <w:rsid w:val="00E61102"/>
    <w:rsid w:val="00E6170A"/>
    <w:rsid w:val="00E6179A"/>
    <w:rsid w:val="00E62F81"/>
    <w:rsid w:val="00E66C40"/>
    <w:rsid w:val="00E71B67"/>
    <w:rsid w:val="00E774CE"/>
    <w:rsid w:val="00E8172C"/>
    <w:rsid w:val="00E8301D"/>
    <w:rsid w:val="00E86B30"/>
    <w:rsid w:val="00E93EA1"/>
    <w:rsid w:val="00E94152"/>
    <w:rsid w:val="00E97512"/>
    <w:rsid w:val="00E97C7D"/>
    <w:rsid w:val="00EA3ED6"/>
    <w:rsid w:val="00EB0D84"/>
    <w:rsid w:val="00EB3960"/>
    <w:rsid w:val="00EB5A95"/>
    <w:rsid w:val="00EB6DF5"/>
    <w:rsid w:val="00EC030C"/>
    <w:rsid w:val="00EC678D"/>
    <w:rsid w:val="00ED00F8"/>
    <w:rsid w:val="00ED36DD"/>
    <w:rsid w:val="00ED4C21"/>
    <w:rsid w:val="00ED6F5B"/>
    <w:rsid w:val="00ED7AE5"/>
    <w:rsid w:val="00EE6D33"/>
    <w:rsid w:val="00EF354B"/>
    <w:rsid w:val="00F01465"/>
    <w:rsid w:val="00F026C6"/>
    <w:rsid w:val="00F05F16"/>
    <w:rsid w:val="00F07474"/>
    <w:rsid w:val="00F1494D"/>
    <w:rsid w:val="00F16645"/>
    <w:rsid w:val="00F178CA"/>
    <w:rsid w:val="00F224A6"/>
    <w:rsid w:val="00F24E44"/>
    <w:rsid w:val="00F32704"/>
    <w:rsid w:val="00F32C8B"/>
    <w:rsid w:val="00F358C0"/>
    <w:rsid w:val="00F44DF2"/>
    <w:rsid w:val="00F455D5"/>
    <w:rsid w:val="00F47923"/>
    <w:rsid w:val="00F513EC"/>
    <w:rsid w:val="00F51EA7"/>
    <w:rsid w:val="00F63F77"/>
    <w:rsid w:val="00F66B55"/>
    <w:rsid w:val="00F67BC4"/>
    <w:rsid w:val="00F70707"/>
    <w:rsid w:val="00F8499C"/>
    <w:rsid w:val="00F84F67"/>
    <w:rsid w:val="00F852C5"/>
    <w:rsid w:val="00F878DD"/>
    <w:rsid w:val="00F92179"/>
    <w:rsid w:val="00FA1D9D"/>
    <w:rsid w:val="00FB0B08"/>
    <w:rsid w:val="00FB1E98"/>
    <w:rsid w:val="00FB2EC5"/>
    <w:rsid w:val="00FB51C3"/>
    <w:rsid w:val="00FB5A56"/>
    <w:rsid w:val="00FD2389"/>
    <w:rsid w:val="00FD4986"/>
    <w:rsid w:val="00FD4DD5"/>
    <w:rsid w:val="00FD5319"/>
    <w:rsid w:val="00FD7119"/>
    <w:rsid w:val="00FD7D0A"/>
    <w:rsid w:val="00FE0DE2"/>
    <w:rsid w:val="00FE36E5"/>
    <w:rsid w:val="00FE4A1F"/>
    <w:rsid w:val="00FE5123"/>
    <w:rsid w:val="00FF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1D3E9D"/>
  <w15:docId w15:val="{7451A30D-3ADE-4C7C-B1A3-4EE3A772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27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27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34C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1B3"/>
    <w:pPr>
      <w:keepNext/>
      <w:keepLines/>
      <w:spacing w:before="200" w:after="0"/>
      <w:ind w:left="864" w:hanging="864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1B3"/>
    <w:pPr>
      <w:keepNext/>
      <w:keepLines/>
      <w:spacing w:before="200" w:after="0"/>
      <w:ind w:left="1008" w:hanging="1008"/>
      <w:outlineLvl w:val="4"/>
    </w:pPr>
    <w:rPr>
      <w:rFonts w:ascii="Cambria" w:eastAsia="Times New Roman" w:hAnsi="Cambria" w:cs="Times New Roman"/>
      <w:color w:val="243F60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1B3"/>
    <w:pPr>
      <w:keepNext/>
      <w:keepLines/>
      <w:spacing w:before="200" w:after="0"/>
      <w:ind w:left="1152" w:hanging="1152"/>
      <w:outlineLvl w:val="5"/>
    </w:pPr>
    <w:rPr>
      <w:rFonts w:ascii="Cambria" w:eastAsia="Times New Roman" w:hAnsi="Cambria" w:cs="Times New Roman"/>
      <w:i/>
      <w:iCs/>
      <w:color w:val="243F60"/>
      <w:sz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1B3"/>
    <w:pPr>
      <w:keepNext/>
      <w:keepLines/>
      <w:spacing w:before="200" w:after="0"/>
      <w:ind w:left="1296" w:hanging="1296"/>
      <w:outlineLvl w:val="6"/>
    </w:pPr>
    <w:rPr>
      <w:rFonts w:ascii="Cambria" w:eastAsia="Times New Roman" w:hAnsi="Cambria" w:cs="Times New Roman"/>
      <w:i/>
      <w:iCs/>
      <w:color w:val="404040"/>
      <w:sz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1B3"/>
    <w:pPr>
      <w:keepNext/>
      <w:keepLines/>
      <w:spacing w:before="200" w:after="0"/>
      <w:ind w:left="1440" w:hanging="144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95271F"/>
    <w:pPr>
      <w:keepNext/>
      <w:spacing w:after="0" w:line="240" w:lineRule="auto"/>
      <w:outlineLvl w:val="8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466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06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6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06EC"/>
    <w:rPr>
      <w:rFonts w:ascii="Arial" w:eastAsiaTheme="minorEastAsia" w:hAnsi="Arial" w:cs="Arial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906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C906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06E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527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9527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9Znak">
    <w:name w:val="Nagłówek 9 Znak"/>
    <w:basedOn w:val="Domylnaczcionkaakapitu"/>
    <w:link w:val="Nagwek9"/>
    <w:rsid w:val="0095271F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271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5271F"/>
    <w:rPr>
      <w:rFonts w:ascii="Arial" w:eastAsia="Times New Roman" w:hAnsi="Arial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95271F"/>
    <w:pPr>
      <w:spacing w:before="120" w:after="120"/>
    </w:pPr>
    <w:rPr>
      <w:b/>
      <w:bCs/>
      <w:caps/>
      <w:sz w:val="20"/>
      <w:szCs w:val="20"/>
    </w:rPr>
  </w:style>
  <w:style w:type="character" w:styleId="Pogrubienie">
    <w:name w:val="Strong"/>
    <w:uiPriority w:val="22"/>
    <w:qFormat/>
    <w:rsid w:val="0095271F"/>
    <w:rPr>
      <w:b/>
      <w:bCs/>
    </w:rPr>
  </w:style>
  <w:style w:type="paragraph" w:styleId="Legenda">
    <w:name w:val="caption"/>
    <w:basedOn w:val="Normalny"/>
    <w:next w:val="Normalny"/>
    <w:link w:val="LegendaZnak"/>
    <w:qFormat/>
    <w:rsid w:val="0095271F"/>
    <w:pPr>
      <w:spacing w:before="120" w:after="120" w:line="240" w:lineRule="auto"/>
    </w:pPr>
    <w:rPr>
      <w:rFonts w:ascii="Arial" w:eastAsia="Times New Roman" w:hAnsi="Arial" w:cs="Times New Roman"/>
      <w:b/>
      <w:sz w:val="16"/>
      <w:szCs w:val="20"/>
      <w:lang w:eastAsia="pl-PL"/>
    </w:rPr>
  </w:style>
  <w:style w:type="character" w:customStyle="1" w:styleId="LegendaZnak">
    <w:name w:val="Legenda Znak"/>
    <w:link w:val="Legenda"/>
    <w:rsid w:val="0095271F"/>
    <w:rPr>
      <w:rFonts w:ascii="Arial" w:eastAsia="Times New Roman" w:hAnsi="Arial" w:cs="Times New Roman"/>
      <w:b/>
      <w:sz w:val="16"/>
      <w:szCs w:val="20"/>
      <w:lang w:eastAsia="pl-PL"/>
    </w:rPr>
  </w:style>
  <w:style w:type="paragraph" w:customStyle="1" w:styleId="Style3">
    <w:name w:val="Style3"/>
    <w:basedOn w:val="Normalny"/>
    <w:uiPriority w:val="99"/>
    <w:rsid w:val="009527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95271F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FontStyle57">
    <w:name w:val="Font Style57"/>
    <w:basedOn w:val="Domylnaczcionkaakapitu"/>
    <w:uiPriority w:val="99"/>
    <w:rsid w:val="0095271F"/>
    <w:rPr>
      <w:rFonts w:ascii="Arial" w:hAnsi="Arial" w:cs="Arial"/>
      <w:sz w:val="24"/>
      <w:szCs w:val="24"/>
    </w:rPr>
  </w:style>
  <w:style w:type="character" w:customStyle="1" w:styleId="FontStyle73">
    <w:name w:val="Font Style73"/>
    <w:basedOn w:val="Domylnaczcionkaakapitu"/>
    <w:uiPriority w:val="99"/>
    <w:rsid w:val="0095271F"/>
    <w:rPr>
      <w:rFonts w:ascii="Arial" w:hAnsi="Arial" w:cs="Arial"/>
      <w:sz w:val="20"/>
      <w:szCs w:val="20"/>
    </w:rPr>
  </w:style>
  <w:style w:type="paragraph" w:customStyle="1" w:styleId="Style7">
    <w:name w:val="Style7"/>
    <w:basedOn w:val="Normalny"/>
    <w:uiPriority w:val="99"/>
    <w:rsid w:val="009527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9527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FontStyle56">
    <w:name w:val="Font Style56"/>
    <w:basedOn w:val="Domylnaczcionkaakapitu"/>
    <w:uiPriority w:val="99"/>
    <w:rsid w:val="0095271F"/>
    <w:rPr>
      <w:rFonts w:ascii="Arial" w:hAnsi="Arial" w:cs="Arial"/>
      <w:b/>
      <w:bCs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271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271F"/>
    <w:rPr>
      <w:rFonts w:ascii="Arial" w:eastAsiaTheme="minorEastAsia" w:hAnsi="Arial" w:cs="Arial"/>
      <w:b/>
      <w:bCs/>
      <w:sz w:val="20"/>
      <w:szCs w:val="20"/>
      <w:lang w:eastAsia="pl-PL"/>
    </w:rPr>
  </w:style>
  <w:style w:type="paragraph" w:customStyle="1" w:styleId="Romek">
    <w:name w:val="Romek"/>
    <w:basedOn w:val="Normalny"/>
    <w:rsid w:val="0095271F"/>
    <w:pPr>
      <w:tabs>
        <w:tab w:val="right" w:pos="1418"/>
        <w:tab w:val="left" w:pos="1985"/>
      </w:tabs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34">
    <w:name w:val="Style34"/>
    <w:basedOn w:val="Normalny"/>
    <w:uiPriority w:val="99"/>
    <w:rsid w:val="0095271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95271F"/>
    <w:pPr>
      <w:widowControl w:val="0"/>
      <w:autoSpaceDE w:val="0"/>
      <w:autoSpaceDN w:val="0"/>
      <w:adjustRightInd w:val="0"/>
      <w:spacing w:after="0" w:line="266" w:lineRule="exact"/>
      <w:ind w:firstLine="684"/>
    </w:pPr>
    <w:rPr>
      <w:rFonts w:ascii="Arial" w:eastAsiaTheme="minorEastAsia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2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271F"/>
  </w:style>
  <w:style w:type="character" w:styleId="Hipercze">
    <w:name w:val="Hyperlink"/>
    <w:basedOn w:val="Domylnaczcionkaakapitu"/>
    <w:uiPriority w:val="99"/>
    <w:unhideWhenUsed/>
    <w:rsid w:val="0095271F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B41FE"/>
    <w:pPr>
      <w:spacing w:after="0"/>
      <w:ind w:left="220"/>
    </w:pPr>
    <w:rPr>
      <w:smallCap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5271F"/>
    <w:pPr>
      <w:outlineLvl w:val="9"/>
    </w:pPr>
  </w:style>
  <w:style w:type="paragraph" w:customStyle="1" w:styleId="Tekstpodstawowywcity31">
    <w:name w:val="Tekst podstawowy wcięty 31"/>
    <w:basedOn w:val="Normalny"/>
    <w:rsid w:val="00586A99"/>
    <w:pPr>
      <w:suppressAutoHyphens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86A99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86A9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07BEC"/>
    <w:pPr>
      <w:spacing w:after="0"/>
      <w:ind w:left="440"/>
    </w:pPr>
    <w:rPr>
      <w:i/>
      <w:iCs/>
      <w:sz w:val="20"/>
      <w:szCs w:val="20"/>
    </w:rPr>
  </w:style>
  <w:style w:type="character" w:customStyle="1" w:styleId="standardowychar">
    <w:name w:val="standardowy__char"/>
    <w:basedOn w:val="Domylnaczcionkaakapitu"/>
    <w:rsid w:val="00DB5C2E"/>
  </w:style>
  <w:style w:type="character" w:customStyle="1" w:styleId="normalnychar">
    <w:name w:val="normalny__char"/>
    <w:basedOn w:val="Domylnaczcionkaakapitu"/>
    <w:rsid w:val="00DB5C2E"/>
  </w:style>
  <w:style w:type="paragraph" w:customStyle="1" w:styleId="gdansk2">
    <w:name w:val="gdansk 2"/>
    <w:basedOn w:val="Normalny"/>
    <w:rsid w:val="0054202E"/>
    <w:pPr>
      <w:spacing w:after="0"/>
      <w:ind w:left="284"/>
    </w:pPr>
    <w:rPr>
      <w:rFonts w:ascii="Arial" w:eastAsia="PMingLiU" w:hAnsi="Arial" w:cs="Calibri"/>
      <w:b/>
      <w:i/>
      <w:sz w:val="24"/>
      <w:szCs w:val="20"/>
      <w:lang w:eastAsia="zh-TW"/>
    </w:rPr>
  </w:style>
  <w:style w:type="paragraph" w:styleId="NormalnyWeb">
    <w:name w:val="Normal (Web)"/>
    <w:basedOn w:val="Normalny"/>
    <w:uiPriority w:val="99"/>
    <w:unhideWhenUsed/>
    <w:rsid w:val="0054202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34C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15">
    <w:name w:val="Style15"/>
    <w:basedOn w:val="Normalny"/>
    <w:uiPriority w:val="99"/>
    <w:rsid w:val="0067037F"/>
    <w:pPr>
      <w:widowControl w:val="0"/>
      <w:autoSpaceDE w:val="0"/>
      <w:autoSpaceDN w:val="0"/>
      <w:adjustRightInd w:val="0"/>
      <w:spacing w:after="0" w:line="353" w:lineRule="exact"/>
      <w:ind w:firstLine="425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09">
    <w:name w:val="Font Style109"/>
    <w:basedOn w:val="Domylnaczcionkaakapitu"/>
    <w:uiPriority w:val="99"/>
    <w:rsid w:val="0067037F"/>
    <w:rPr>
      <w:rFonts w:ascii="Arial Unicode MS" w:eastAsia="Arial Unicode MS" w:cs="Arial Unicode MS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0EE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0EE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0EE4"/>
    <w:rPr>
      <w:vertAlign w:val="superscript"/>
    </w:rPr>
  </w:style>
  <w:style w:type="paragraph" w:styleId="Spistreci4">
    <w:name w:val="toc 4"/>
    <w:basedOn w:val="Normalny"/>
    <w:next w:val="Normalny"/>
    <w:autoRedefine/>
    <w:uiPriority w:val="39"/>
    <w:unhideWhenUsed/>
    <w:rsid w:val="00A96820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A96820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A96820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A96820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A96820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A96820"/>
    <w:pPr>
      <w:spacing w:after="0"/>
      <w:ind w:left="1760"/>
    </w:pPr>
    <w:rPr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1B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1B3"/>
    <w:rPr>
      <w:rFonts w:ascii="Cambria" w:eastAsia="Times New Roman" w:hAnsi="Cambria" w:cs="Times New Roman"/>
      <w:color w:val="243F6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1B3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1B3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1B3"/>
    <w:rPr>
      <w:rFonts w:ascii="Cambria" w:eastAsia="Times New Roman" w:hAnsi="Cambria" w:cs="Times New Roman"/>
      <w:color w:val="404040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86827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7B76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9cb1c7-c5c7-46d4-85ae-d83685407bba">PR4UJWENCY6Q-1777091026-31036</_dlc_DocId>
    <_dlc_DocIdUrl xmlns="a19cb1c7-c5c7-46d4-85ae-d83685407bba">
      <Url>https://swpp2.dms.gkpge.pl/sites/42/_layouts/15/DocIdRedir.aspx?ID=PR4UJWENCY6Q-1777091026-31036</Url>
      <Description>PR4UJWENCY6Q-1777091026-31036</Description>
    </_dlc_DocIdUrl>
    <dmsv2BaseFileName xmlns="http://schemas.microsoft.com/sharepoint/v3">Zał. nr 1 do SWZ - Opis Przedmiotu Zamowienia.docx</dmsv2BaseFileName>
    <dmsv2BaseDisplayName xmlns="http://schemas.microsoft.com/sharepoint/v3">Zał. nr 1 do SWZ - Opis Przedmiotu Zamowienia</dmsv2BaseDisplayName>
    <dmsv2SWPP2ObjectNumber xmlns="http://schemas.microsoft.com/sharepoint/v3">POST/PEC/PEC/UZK/00009/2026                       </dmsv2SWPP2ObjectNumber>
    <dmsv2SWPP2SumMD5 xmlns="http://schemas.microsoft.com/sharepoint/v3">0d2d071acb0f24c1aeba1817524e73a7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702804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24292212</dmsv2BaseClientSystemDocumentID>
    <dmsv2BaseModifiedByID xmlns="http://schemas.microsoft.com/sharepoint/v3">19100920</dmsv2BaseModifiedByID>
    <dmsv2BaseCreatedByID xmlns="http://schemas.microsoft.com/sharepoint/v3">19100920</dmsv2BaseCreatedByID>
    <dmsv2SWPP2ObjectDepartment xmlns="http://schemas.microsoft.com/sharepoint/v3">00000001000l000600000001</dmsv2SWPP2ObjectDepartment>
    <dmsv2SWPP2ObjectName xmlns="http://schemas.microsoft.com/sharepoint/v3">Postępowanie</dmsv2SWPP2ObjectNam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1A18CD-0A86-400C-A431-6D6334C9B47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6F6297-F082-4942-9E79-902D13CD79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5885e0-0611-46e8-aa7d-6ce7adba2769"/>
  </ds:schemaRefs>
</ds:datastoreItem>
</file>

<file path=customXml/itemProps3.xml><?xml version="1.0" encoding="utf-8"?>
<ds:datastoreItem xmlns:ds="http://schemas.openxmlformats.org/officeDocument/2006/customXml" ds:itemID="{DB5F473C-5730-4581-8AA8-6F2AC831D4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AA1AEE-E2A2-449A-892E-6E99CB7A45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E475F0-C7B1-477F-B7D7-54694D9669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3376</Words>
  <Characters>20261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EDF Polska</Company>
  <LinksUpToDate>false</LinksUpToDate>
  <CharactersWithSpaces>23590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Traczyk Ewa [PGE EC S.A.]</dc:creator>
  <cp:lastModifiedBy>Zawisza Elżbieta [PGE EC S.A.]</cp:lastModifiedBy>
  <cp:revision>3</cp:revision>
  <cp:lastPrinted>2013-09-23T09:06:00Z</cp:lastPrinted>
  <dcterms:created xsi:type="dcterms:W3CDTF">2026-02-06T10:32:00Z</dcterms:created>
  <dcterms:modified xsi:type="dcterms:W3CDTF">2026-02-06T11:11:00Z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_dlc_DocIdItemGuid">
    <vt:lpwstr>22ec6805-a32d-4fdf-9cce-e66f663fe8c4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2026-02-04T12:26:14Z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c6c5d65a-1587-418f-aeac-53a7931b0ca9</vt:lpwstr>
  </property>
  <property fmtid="{D5CDD505-2E9C-101B-9397-08002B2CF9AE}" pid="10" name="MSIP_Label_66b5d990-821a-4d41-b503-280f184b2126_ContentBits">
    <vt:lpwstr>0</vt:lpwstr>
  </property>
</Properties>
</file>